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26CDEFB4" w14:textId="67C8A04E" w:rsidR="001D6EBF" w:rsidRPr="001D6EBF" w:rsidRDefault="009B1CD0" w:rsidP="001D6EBF">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146C9783" w14:textId="77777777" w:rsidR="001D6EBF" w:rsidRDefault="001D6EBF" w:rsidP="001D6EBF"/>
    <w:p w14:paraId="093AFB42" w14:textId="3BC911EA" w:rsidR="001D6EBF" w:rsidRPr="001D6EBF" w:rsidRDefault="001D6EBF" w:rsidP="001D6EBF">
      <w:pPr>
        <w:pStyle w:val="Corpsdetexte"/>
        <w:rPr>
          <w:b w:val="0"/>
          <w:bCs/>
          <w:sz w:val="20"/>
        </w:rPr>
      </w:pPr>
      <w:r w:rsidRPr="001D6EBF">
        <w:rPr>
          <w:b w:val="0"/>
          <w:bCs/>
          <w:sz w:val="20"/>
        </w:rPr>
        <w:t xml:space="preserve">Le présent marché a pour objet la création d’une chambre froide négative à -30°C muni d’un SAS à 4°C dans le sous-sol du site de </w:t>
      </w:r>
      <w:r w:rsidR="00BA1568">
        <w:rPr>
          <w:b w:val="0"/>
          <w:bCs/>
          <w:sz w:val="20"/>
        </w:rPr>
        <w:t xml:space="preserve">l’EFS de </w:t>
      </w:r>
      <w:r w:rsidRPr="001D6EBF">
        <w:rPr>
          <w:b w:val="0"/>
          <w:bCs/>
          <w:sz w:val="20"/>
        </w:rPr>
        <w:t>Besançon.</w:t>
      </w: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3BBC8F38" w14:textId="77777777" w:rsidR="001D6EBF" w:rsidRDefault="001D6EBF" w:rsidP="00A9775B">
      <w:pPr>
        <w:tabs>
          <w:tab w:val="left" w:pos="426"/>
        </w:tabs>
        <w:suppressAutoHyphens w:val="0"/>
        <w:spacing w:before="60"/>
        <w:jc w:val="both"/>
        <w:rPr>
          <w:rFonts w:ascii="Arial" w:hAnsi="Arial" w:cs="Arial"/>
          <w:i/>
          <w:iCs/>
          <w:color w:val="FF0000"/>
          <w:sz w:val="18"/>
          <w:szCs w:val="18"/>
          <w:lang w:eastAsia="fr-FR" w:bidi="ml"/>
        </w:rPr>
      </w:pPr>
    </w:p>
    <w:p w14:paraId="3C1B72AB" w14:textId="1BA4D5BE" w:rsidR="001D6EBF" w:rsidRDefault="00A9775B" w:rsidP="00A9775B">
      <w:pPr>
        <w:tabs>
          <w:tab w:val="left" w:pos="426"/>
        </w:tabs>
        <w:suppressAutoHyphens w:val="0"/>
        <w:spacing w:before="60"/>
        <w:jc w:val="both"/>
        <w:rPr>
          <w:rFonts w:ascii="Arial" w:hAnsi="Arial" w:cs="Arial"/>
          <w:lang w:eastAsia="fr-FR" w:bidi="ml"/>
        </w:rPr>
      </w:pPr>
      <w:r w:rsidRPr="00A9775B">
        <w:rPr>
          <w:rFonts w:ascii="Arial" w:hAnsi="Arial" w:cs="Arial"/>
          <w:lang w:eastAsia="fr-FR" w:bidi="ml"/>
        </w:rPr>
        <w:t>Le</w:t>
      </w:r>
      <w:r w:rsidR="00E1240E">
        <w:rPr>
          <w:rFonts w:ascii="Arial" w:hAnsi="Arial" w:cs="Arial"/>
          <w:lang w:eastAsia="fr-FR" w:bidi="ml"/>
        </w:rPr>
        <w:t>s</w:t>
      </w:r>
      <w:r w:rsidRPr="00A9775B">
        <w:rPr>
          <w:rFonts w:ascii="Arial" w:hAnsi="Arial" w:cs="Arial"/>
          <w:lang w:eastAsia="fr-FR" w:bidi="ml"/>
        </w:rPr>
        <w:t xml:space="preserve"> </w:t>
      </w:r>
      <w:r w:rsidR="005A5FCD">
        <w:rPr>
          <w:rFonts w:ascii="Arial" w:hAnsi="Arial" w:cs="Arial"/>
          <w:lang w:eastAsia="fr-FR" w:bidi="ml"/>
        </w:rPr>
        <w:t>code</w:t>
      </w:r>
      <w:r w:rsidR="001D6EBF">
        <w:rPr>
          <w:rFonts w:ascii="Arial" w:hAnsi="Arial" w:cs="Arial"/>
          <w:lang w:eastAsia="fr-FR" w:bidi="ml"/>
        </w:rPr>
        <w:t>s</w:t>
      </w:r>
      <w:r w:rsidRPr="00661A97">
        <w:rPr>
          <w:rFonts w:ascii="Arial" w:hAnsi="Arial" w:cs="Arial"/>
          <w:color w:val="0000FF"/>
          <w:lang w:eastAsia="fr-FR" w:bidi="ml"/>
        </w:rPr>
        <w:t xml:space="preserve"> </w:t>
      </w:r>
      <w:r w:rsidRPr="00A9775B">
        <w:rPr>
          <w:rFonts w:ascii="Arial" w:hAnsi="Arial" w:cs="Arial"/>
          <w:lang w:eastAsia="fr-FR" w:bidi="ml"/>
        </w:rPr>
        <w:t xml:space="preserve">CPV des </w:t>
      </w:r>
      <w:r w:rsidRPr="001D6EBF">
        <w:rPr>
          <w:rFonts w:ascii="Arial" w:hAnsi="Arial" w:cs="Arial"/>
          <w:lang w:eastAsia="fr-FR" w:bidi="ml"/>
        </w:rPr>
        <w:t>travaux</w:t>
      </w:r>
      <w:r w:rsidR="001D6EBF">
        <w:rPr>
          <w:rFonts w:ascii="Arial" w:hAnsi="Arial" w:cs="Arial"/>
          <w:color w:val="0000FF"/>
          <w:lang w:eastAsia="fr-FR" w:bidi="ml"/>
        </w:rPr>
        <w:t xml:space="preserve"> </w:t>
      </w:r>
      <w:r w:rsidRPr="00A9775B">
        <w:rPr>
          <w:rFonts w:ascii="Arial" w:hAnsi="Arial" w:cs="Arial"/>
          <w:lang w:eastAsia="fr-FR" w:bidi="ml"/>
        </w:rPr>
        <w:t xml:space="preserve">du marché </w:t>
      </w:r>
      <w:r w:rsidR="00661A97">
        <w:rPr>
          <w:rFonts w:ascii="Arial" w:hAnsi="Arial" w:cs="Arial"/>
          <w:lang w:eastAsia="fr-FR" w:bidi="ml"/>
        </w:rPr>
        <w:t xml:space="preserve">public </w:t>
      </w:r>
      <w:r w:rsidR="00E1240E">
        <w:rPr>
          <w:rFonts w:ascii="Arial" w:hAnsi="Arial" w:cs="Arial"/>
          <w:lang w:eastAsia="fr-FR" w:bidi="ml"/>
        </w:rPr>
        <w:t>sont les</w:t>
      </w:r>
      <w:r w:rsidR="001D6EBF">
        <w:rPr>
          <w:rFonts w:ascii="Arial" w:hAnsi="Arial" w:cs="Arial"/>
          <w:lang w:eastAsia="fr-FR" w:bidi="ml"/>
        </w:rPr>
        <w:t xml:space="preserve"> suivant</w:t>
      </w:r>
      <w:r w:rsidR="00E1240E">
        <w:rPr>
          <w:rFonts w:ascii="Arial" w:hAnsi="Arial" w:cs="Arial"/>
          <w:lang w:eastAsia="fr-FR" w:bidi="ml"/>
        </w:rPr>
        <w:t>s</w:t>
      </w:r>
      <w:r w:rsidR="001D6EBF">
        <w:rPr>
          <w:rFonts w:ascii="Arial" w:hAnsi="Arial" w:cs="Arial"/>
          <w:lang w:eastAsia="fr-FR" w:bidi="ml"/>
        </w:rPr>
        <w:t> :</w:t>
      </w:r>
    </w:p>
    <w:p w14:paraId="6A34C9C2" w14:textId="1DA8AA20" w:rsidR="00A9775B" w:rsidRPr="00E1240E" w:rsidRDefault="001D6EBF" w:rsidP="003C1430">
      <w:pPr>
        <w:pStyle w:val="Paragraphedeliste"/>
        <w:numPr>
          <w:ilvl w:val="0"/>
          <w:numId w:val="14"/>
        </w:numPr>
        <w:suppressAutoHyphens w:val="0"/>
        <w:spacing w:before="100" w:beforeAutospacing="1" w:after="100" w:afterAutospacing="1"/>
        <w:rPr>
          <w:rFonts w:ascii="Arial" w:hAnsi="Arial" w:cs="Arial"/>
          <w:lang w:eastAsia="fr-FR"/>
        </w:rPr>
      </w:pPr>
      <w:r w:rsidRPr="00E1240E">
        <w:rPr>
          <w:rFonts w:ascii="Arial" w:hAnsi="Arial" w:cs="Arial"/>
          <w:lang w:eastAsia="fr-FR"/>
        </w:rPr>
        <w:t>45331231-4 : Travaux d'installation de matériel de réfrigération</w:t>
      </w:r>
    </w:p>
    <w:p w14:paraId="0EC7A825" w14:textId="49861D54" w:rsidR="00E1240E" w:rsidRPr="00E1240E" w:rsidRDefault="00E1240E" w:rsidP="00E1240E">
      <w:pPr>
        <w:pStyle w:val="Paragraphedeliste"/>
        <w:numPr>
          <w:ilvl w:val="0"/>
          <w:numId w:val="14"/>
        </w:numPr>
        <w:suppressAutoHyphens w:val="0"/>
        <w:spacing w:before="100" w:beforeAutospacing="1" w:after="100" w:afterAutospacing="1"/>
        <w:rPr>
          <w:rFonts w:ascii="Arial" w:hAnsi="Arial" w:cs="Arial"/>
          <w:lang w:eastAsia="fr-FR"/>
        </w:rPr>
      </w:pPr>
      <w:r w:rsidRPr="00E1240E">
        <w:rPr>
          <w:rFonts w:ascii="Arial" w:hAnsi="Arial" w:cs="Arial"/>
          <w:lang w:eastAsia="fr-FR"/>
        </w:rPr>
        <w:t xml:space="preserve">45223220-4 : Travaux de gros œuvre </w:t>
      </w: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E67F470" w14:textId="23E242AD" w:rsidR="007C0BF5" w:rsidRPr="00614694" w:rsidRDefault="00614694" w:rsidP="007C0BF5">
      <w:pPr>
        <w:tabs>
          <w:tab w:val="left" w:pos="426"/>
          <w:tab w:val="left" w:pos="851"/>
        </w:tabs>
        <w:suppressAutoHyphens w:val="0"/>
        <w:contextualSpacing/>
        <w:jc w:val="both"/>
        <w:rPr>
          <w:rFonts w:ascii="Arial" w:hAnsi="Arial" w:cs="Arial"/>
          <w:lang w:eastAsia="fr-FR" w:bidi="ml"/>
        </w:rPr>
      </w:pPr>
      <w:r w:rsidRPr="00614694">
        <w:rPr>
          <w:rStyle w:val="ilfuvd"/>
          <w:rFonts w:ascii="Arial" w:hAnsi="Arial" w:cs="Arial"/>
        </w:rPr>
        <w:t xml:space="preserve">Le présent </w:t>
      </w:r>
      <w:r w:rsidRPr="00614694">
        <w:rPr>
          <w:rFonts w:ascii="Arial" w:hAnsi="Arial" w:cs="Arial"/>
          <w:lang w:eastAsia="fr-FR" w:bidi="ml"/>
        </w:rPr>
        <w:t>m</w:t>
      </w:r>
      <w:r w:rsidR="00BE5AA2" w:rsidRPr="00614694">
        <w:rPr>
          <w:rFonts w:ascii="Arial" w:hAnsi="Arial" w:cs="Arial"/>
          <w:lang w:eastAsia="fr-FR" w:bidi="ml"/>
        </w:rPr>
        <w:t xml:space="preserve">arché </w:t>
      </w:r>
      <w:r w:rsidRPr="00614694">
        <w:rPr>
          <w:rFonts w:ascii="Arial" w:hAnsi="Arial" w:cs="Arial"/>
          <w:lang w:eastAsia="fr-FR" w:bidi="ml"/>
        </w:rPr>
        <w:t>est un marché public</w:t>
      </w:r>
      <w:r w:rsidR="00AA05C7" w:rsidRPr="00614694">
        <w:rPr>
          <w:rFonts w:ascii="Arial" w:hAnsi="Arial" w:cs="Arial"/>
          <w:lang w:eastAsia="fr-FR" w:bidi="ml"/>
        </w:rPr>
        <w:t xml:space="preserve"> à prix forfaitaire </w:t>
      </w:r>
      <w:r w:rsidRPr="00614694">
        <w:rPr>
          <w:rFonts w:ascii="Arial" w:hAnsi="Arial" w:cs="Arial"/>
          <w:lang w:eastAsia="fr-FR" w:bidi="ml"/>
        </w:rPr>
        <w:t>régit par l’</w:t>
      </w:r>
      <w:r w:rsidR="00AA05C7" w:rsidRPr="00614694">
        <w:rPr>
          <w:rFonts w:ascii="Arial" w:hAnsi="Arial" w:cs="Arial"/>
          <w:lang w:eastAsia="fr-FR" w:bidi="ml"/>
        </w:rPr>
        <w:t>article R</w:t>
      </w:r>
      <w:r w:rsidR="00BE5AA2" w:rsidRPr="00614694">
        <w:rPr>
          <w:rFonts w:ascii="Arial" w:hAnsi="Arial" w:cs="Arial"/>
          <w:lang w:eastAsia="fr-FR" w:bidi="ml"/>
        </w:rPr>
        <w:t>2112-6</w:t>
      </w:r>
      <w:r w:rsidR="00F759AA" w:rsidRPr="00614694">
        <w:rPr>
          <w:rFonts w:ascii="Arial" w:hAnsi="Arial" w:cs="Arial"/>
          <w:lang w:eastAsia="fr-FR" w:bidi="ml"/>
        </w:rPr>
        <w:t>.2</w:t>
      </w:r>
      <w:r w:rsidR="005923D2" w:rsidRPr="00614694">
        <w:rPr>
          <w:rFonts w:ascii="Arial" w:hAnsi="Arial" w:cs="Arial"/>
          <w:vertAlign w:val="superscript"/>
          <w:lang w:eastAsia="fr-FR" w:bidi="ml"/>
        </w:rPr>
        <w:t>°</w:t>
      </w:r>
      <w:r w:rsidR="00BE5AA2" w:rsidRPr="00614694">
        <w:rPr>
          <w:rFonts w:ascii="Arial" w:hAnsi="Arial" w:cs="Arial"/>
          <w:lang w:eastAsia="fr-FR" w:bidi="ml"/>
        </w:rPr>
        <w:t xml:space="preserve"> </w:t>
      </w:r>
      <w:r w:rsidR="009A6717" w:rsidRPr="00614694">
        <w:rPr>
          <w:rFonts w:ascii="Arial" w:hAnsi="Arial" w:cs="Arial"/>
          <w:lang w:eastAsia="fr-FR" w:bidi="ml"/>
        </w:rPr>
        <w:t xml:space="preserve">du </w:t>
      </w:r>
      <w:r w:rsidR="005A5FCD" w:rsidRPr="00614694">
        <w:rPr>
          <w:rFonts w:ascii="Arial" w:hAnsi="Arial" w:cs="Arial"/>
          <w:lang w:eastAsia="fr-FR" w:bidi="ml"/>
        </w:rPr>
        <w:t>code de la commande publiqu</w:t>
      </w:r>
      <w:r w:rsidRPr="00614694">
        <w:rPr>
          <w:rFonts w:ascii="Arial" w:hAnsi="Arial" w:cs="Arial"/>
          <w:lang w:eastAsia="fr-FR" w:bidi="ml"/>
        </w:rPr>
        <w:t>e.</w:t>
      </w: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1" w14:textId="77777777" w:rsidR="009B1CD0" w:rsidRDefault="009B1CD0" w:rsidP="009B45B9">
      <w:pPr>
        <w:tabs>
          <w:tab w:val="left" w:pos="426"/>
          <w:tab w:val="left" w:pos="851"/>
        </w:tabs>
        <w:jc w:val="both"/>
        <w:rPr>
          <w:rFonts w:ascii="Arial" w:hAnsi="Arial" w:cs="Arial"/>
        </w:rPr>
      </w:pPr>
    </w:p>
    <w:p w14:paraId="16561FA0" w14:textId="6D1B4EB7" w:rsidR="00427AE1"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E94687">
        <w:fldChar w:fldCharType="separate"/>
      </w:r>
      <w:r>
        <w:fldChar w:fldCharType="end"/>
      </w:r>
      <w:r w:rsidR="009B1CD0">
        <w:rPr>
          <w:rFonts w:ascii="Arial" w:hAnsi="Arial" w:cs="Arial"/>
        </w:rPr>
        <w:tab/>
      </w:r>
      <w:r w:rsidR="00B87564">
        <w:rPr>
          <w:rFonts w:ascii="Arial" w:hAnsi="Arial" w:cs="Arial"/>
        </w:rPr>
        <w:t xml:space="preserve">au lot </w:t>
      </w:r>
      <w:r w:rsidR="00427AE1">
        <w:rPr>
          <w:rFonts w:ascii="Arial" w:hAnsi="Arial" w:cs="Arial"/>
        </w:rPr>
        <w:t>1 : Création de la chambre froide</w:t>
      </w:r>
      <w:r w:rsidR="00B87564">
        <w:rPr>
          <w:rFonts w:ascii="Arial" w:hAnsi="Arial" w:cs="Arial"/>
        </w:rPr>
        <w:t xml:space="preserve"> </w:t>
      </w:r>
      <w:r w:rsidR="000E4969">
        <w:rPr>
          <w:rFonts w:ascii="Arial" w:hAnsi="Arial" w:cs="Arial"/>
        </w:rPr>
        <w:t>et du SAS</w:t>
      </w:r>
    </w:p>
    <w:p w14:paraId="2780E2CF" w14:textId="1D04A82A" w:rsidR="00427AE1" w:rsidRDefault="00427AE1" w:rsidP="00427AE1">
      <w:pPr>
        <w:pStyle w:val="fcasegauche"/>
        <w:tabs>
          <w:tab w:val="left" w:pos="851"/>
        </w:tabs>
        <w:spacing w:after="0"/>
        <w:rPr>
          <w:rFonts w:ascii="Arial" w:hAnsi="Arial" w:cs="Arial"/>
        </w:rPr>
      </w:pPr>
    </w:p>
    <w:p w14:paraId="5AA7388A" w14:textId="7114D2B0" w:rsidR="00427AE1" w:rsidRDefault="00427AE1" w:rsidP="00DA1602">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E94687">
        <w:fldChar w:fldCharType="separate"/>
      </w:r>
      <w:r>
        <w:fldChar w:fldCharType="end"/>
      </w:r>
      <w:r>
        <w:rPr>
          <w:rFonts w:ascii="Arial" w:hAnsi="Arial" w:cs="Arial"/>
        </w:rPr>
        <w:tab/>
        <w:t>au lot 2 : Gros œuvre</w:t>
      </w:r>
    </w:p>
    <w:p w14:paraId="6A34C9D4" w14:textId="77777777" w:rsidR="009B1CD0" w:rsidRDefault="009B1CD0" w:rsidP="00DA1602">
      <w:pPr>
        <w:pStyle w:val="fcasegauche"/>
        <w:tabs>
          <w:tab w:val="left" w:pos="851"/>
        </w:tabs>
        <w:spacing w:after="0"/>
        <w:ind w:left="0" w:firstLine="0"/>
        <w:rPr>
          <w:rFonts w:ascii="Arial" w:hAnsi="Arial" w:cs="Arial"/>
        </w:rPr>
      </w:pPr>
    </w:p>
    <w:p w14:paraId="6A34C9D5" w14:textId="4E8D1C54"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E94687">
        <w:fldChar w:fldCharType="separate"/>
      </w:r>
      <w:r>
        <w:fldChar w:fldCharType="end"/>
      </w:r>
      <w:r w:rsidRPr="00661A97">
        <w:tab/>
      </w:r>
      <w:r w:rsidR="00B05C4B">
        <w:t>à la totalité des lots</w:t>
      </w:r>
      <w:r w:rsidR="00DA1602">
        <w:t xml:space="preserve"> (en cas d’allotissement)</w:t>
      </w:r>
    </w:p>
    <w:p w14:paraId="6A34C9D8" w14:textId="55172BDA" w:rsidR="009B1CD0" w:rsidRDefault="005A4CB5" w:rsidP="00DA1602">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A34C9D9" w14:textId="77777777" w:rsidR="009B1CD0" w:rsidRPr="00DA1602" w:rsidRDefault="009B1CD0" w:rsidP="006C4338">
      <w:pPr>
        <w:pStyle w:val="fcasegauche"/>
        <w:numPr>
          <w:ilvl w:val="0"/>
          <w:numId w:val="4"/>
        </w:numPr>
        <w:tabs>
          <w:tab w:val="left" w:pos="851"/>
        </w:tabs>
        <w:spacing w:before="120" w:after="0"/>
        <w:ind w:left="782" w:hanging="357"/>
        <w:rPr>
          <w:rFonts w:ascii="Arial" w:hAnsi="Arial" w:cs="Arial"/>
          <w:iCs/>
        </w:rPr>
      </w:pPr>
    </w:p>
    <w:p w14:paraId="6A34C9DA" w14:textId="77777777" w:rsidR="009B1CD0" w:rsidRPr="00DA1602" w:rsidRDefault="007D7A65" w:rsidP="006F3DF9">
      <w:pPr>
        <w:pStyle w:val="fcasegauche"/>
        <w:tabs>
          <w:tab w:val="left" w:pos="851"/>
        </w:tabs>
        <w:spacing w:after="0"/>
        <w:ind w:left="851" w:firstLine="0"/>
        <w:rPr>
          <w:rFonts w:ascii="Arial" w:hAnsi="Arial" w:cs="Arial"/>
        </w:rPr>
      </w:pPr>
      <w:r w:rsidRPr="00DA1602">
        <w:fldChar w:fldCharType="begin">
          <w:ffData>
            <w:name w:val=""/>
            <w:enabled/>
            <w:calcOnExit w:val="0"/>
            <w:checkBox>
              <w:size w:val="20"/>
              <w:default w:val="0"/>
            </w:checkBox>
          </w:ffData>
        </w:fldChar>
      </w:r>
      <w:r w:rsidRPr="00DA1602">
        <w:instrText xml:space="preserve"> FORMCHECKBOX </w:instrText>
      </w:r>
      <w:r w:rsidR="00E94687">
        <w:fldChar w:fldCharType="separate"/>
      </w:r>
      <w:r w:rsidRPr="00DA1602">
        <w:fldChar w:fldCharType="end"/>
      </w:r>
      <w:r w:rsidR="009B1CD0" w:rsidRPr="00DA1602">
        <w:rPr>
          <w:rFonts w:ascii="Arial" w:hAnsi="Arial" w:cs="Arial"/>
        </w:rPr>
        <w:tab/>
        <w:t>à l’offre de base.</w:t>
      </w:r>
    </w:p>
    <w:p w14:paraId="76FB004C" w14:textId="1647585A" w:rsidR="00DA1602" w:rsidRDefault="00DA1602" w:rsidP="00BD479D">
      <w:pPr>
        <w:pStyle w:val="fcasegauche"/>
        <w:tabs>
          <w:tab w:val="left" w:pos="851"/>
        </w:tabs>
        <w:spacing w:after="0"/>
        <w:ind w:left="851" w:firstLine="0"/>
        <w:rPr>
          <w:rFonts w:ascii="Arial" w:hAnsi="Arial" w:cs="Arial"/>
          <w:color w:val="0000FF"/>
        </w:rPr>
      </w:pPr>
    </w:p>
    <w:p w14:paraId="4A15282C" w14:textId="28B2F1A8" w:rsidR="00DA1602" w:rsidRDefault="00DA1602" w:rsidP="00BD479D">
      <w:pPr>
        <w:pStyle w:val="fcasegauche"/>
        <w:tabs>
          <w:tab w:val="left" w:pos="851"/>
        </w:tabs>
        <w:spacing w:after="0"/>
        <w:ind w:left="851" w:firstLine="0"/>
        <w:rPr>
          <w:rFonts w:ascii="Arial" w:hAnsi="Arial" w:cs="Arial"/>
          <w:i/>
          <w:color w:val="0000FF"/>
          <w:sz w:val="18"/>
          <w:szCs w:val="18"/>
        </w:rPr>
      </w:pPr>
    </w:p>
    <w:p w14:paraId="73ED936B" w14:textId="7C3D6475" w:rsidR="00DA1602" w:rsidRDefault="00DA1602" w:rsidP="00BD479D">
      <w:pPr>
        <w:pStyle w:val="fcasegauche"/>
        <w:tabs>
          <w:tab w:val="left" w:pos="851"/>
        </w:tabs>
        <w:spacing w:after="0"/>
        <w:ind w:left="851" w:firstLine="0"/>
        <w:rPr>
          <w:rFonts w:ascii="Arial" w:hAnsi="Arial" w:cs="Arial"/>
          <w:i/>
          <w:color w:val="0000FF"/>
          <w:sz w:val="18"/>
          <w:szCs w:val="18"/>
        </w:rPr>
      </w:pPr>
    </w:p>
    <w:p w14:paraId="5A43CE9E" w14:textId="765A75D0" w:rsidR="00DA1602" w:rsidRDefault="00DA1602" w:rsidP="00BD479D">
      <w:pPr>
        <w:pStyle w:val="fcasegauche"/>
        <w:tabs>
          <w:tab w:val="left" w:pos="851"/>
        </w:tabs>
        <w:spacing w:after="0"/>
        <w:ind w:left="851" w:firstLine="0"/>
        <w:rPr>
          <w:rFonts w:ascii="Arial" w:hAnsi="Arial" w:cs="Arial"/>
          <w:i/>
          <w:color w:val="0000FF"/>
          <w:sz w:val="18"/>
          <w:szCs w:val="18"/>
        </w:rPr>
      </w:pPr>
    </w:p>
    <w:p w14:paraId="0766946B" w14:textId="0558770F" w:rsidR="00DA1602" w:rsidRDefault="00DA1602" w:rsidP="00BD479D">
      <w:pPr>
        <w:pStyle w:val="fcasegauche"/>
        <w:tabs>
          <w:tab w:val="left" w:pos="851"/>
        </w:tabs>
        <w:spacing w:after="0"/>
        <w:ind w:left="851" w:firstLine="0"/>
        <w:rPr>
          <w:rFonts w:ascii="Arial" w:hAnsi="Arial" w:cs="Arial"/>
          <w:i/>
          <w:color w:val="0000FF"/>
          <w:sz w:val="18"/>
          <w:szCs w:val="18"/>
        </w:rPr>
      </w:pPr>
    </w:p>
    <w:p w14:paraId="2DDC380B" w14:textId="745EBD4F" w:rsidR="00DA1602" w:rsidRDefault="00DA1602" w:rsidP="00BD479D">
      <w:pPr>
        <w:pStyle w:val="fcasegauche"/>
        <w:tabs>
          <w:tab w:val="left" w:pos="851"/>
        </w:tabs>
        <w:spacing w:after="0"/>
        <w:ind w:left="851" w:firstLine="0"/>
        <w:rPr>
          <w:rFonts w:ascii="Arial" w:hAnsi="Arial" w:cs="Arial"/>
          <w:i/>
          <w:color w:val="0000FF"/>
          <w:sz w:val="18"/>
          <w:szCs w:val="18"/>
        </w:rPr>
      </w:pPr>
    </w:p>
    <w:p w14:paraId="71916C31" w14:textId="72F0949A" w:rsidR="00DA1602" w:rsidRDefault="00DA1602" w:rsidP="00BD479D">
      <w:pPr>
        <w:pStyle w:val="fcasegauche"/>
        <w:tabs>
          <w:tab w:val="left" w:pos="851"/>
        </w:tabs>
        <w:spacing w:after="0"/>
        <w:ind w:left="851" w:firstLine="0"/>
        <w:rPr>
          <w:rFonts w:ascii="Arial" w:hAnsi="Arial" w:cs="Arial"/>
          <w:i/>
          <w:color w:val="0000FF"/>
          <w:sz w:val="18"/>
          <w:szCs w:val="18"/>
        </w:rPr>
      </w:pPr>
    </w:p>
    <w:p w14:paraId="1281BB14" w14:textId="15F2ADBC" w:rsidR="00DA1602" w:rsidRDefault="00DA1602" w:rsidP="00BD479D">
      <w:pPr>
        <w:pStyle w:val="fcasegauche"/>
        <w:tabs>
          <w:tab w:val="left" w:pos="851"/>
        </w:tabs>
        <w:spacing w:after="0"/>
        <w:ind w:left="851" w:firstLine="0"/>
        <w:rPr>
          <w:rFonts w:ascii="Arial" w:hAnsi="Arial" w:cs="Arial"/>
          <w:i/>
          <w:color w:val="0000FF"/>
          <w:sz w:val="18"/>
          <w:szCs w:val="18"/>
        </w:rPr>
      </w:pPr>
    </w:p>
    <w:p w14:paraId="19FFB301" w14:textId="77777777" w:rsidR="00DA1602" w:rsidRDefault="00DA1602" w:rsidP="00BD479D">
      <w:pPr>
        <w:pStyle w:val="fcasegauche"/>
        <w:tabs>
          <w:tab w:val="left" w:pos="851"/>
        </w:tabs>
        <w:spacing w:after="0"/>
        <w:ind w:left="851" w:firstLine="0"/>
        <w:rPr>
          <w:rFonts w:ascii="Arial" w:hAnsi="Arial" w:cs="Arial"/>
          <w:i/>
          <w:color w:val="0000FF"/>
          <w:sz w:val="18"/>
          <w:szCs w:val="18"/>
        </w:rPr>
      </w:pPr>
    </w:p>
    <w:p w14:paraId="60886954" w14:textId="77777777" w:rsidR="00E32A79" w:rsidRDefault="00E32A79" w:rsidP="00BD479D">
      <w:pPr>
        <w:pStyle w:val="fcasegauche"/>
        <w:tabs>
          <w:tab w:val="left" w:pos="851"/>
        </w:tabs>
        <w:spacing w:after="0"/>
        <w:ind w:left="851"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22445E0D" w14:textId="77777777" w:rsidR="00DA1602" w:rsidRPr="00FC0607" w:rsidRDefault="00DA1602" w:rsidP="00DA1602">
      <w:pPr>
        <w:pStyle w:val="Paragraphedeliste"/>
        <w:numPr>
          <w:ilvl w:val="0"/>
          <w:numId w:val="13"/>
        </w:numPr>
        <w:suppressAutoHyphens w:val="0"/>
        <w:spacing w:before="120" w:after="120"/>
        <w:contextualSpacing w:val="0"/>
        <w:jc w:val="both"/>
      </w:pPr>
      <w:r w:rsidRPr="00FC0607">
        <w:rPr>
          <w:rFonts w:ascii="Arial" w:hAnsi="Arial" w:cs="Arial"/>
        </w:rPr>
        <w:t xml:space="preserve">L’annexe financière à l’acte d’engagement </w:t>
      </w:r>
    </w:p>
    <w:p w14:paraId="33D8D737" w14:textId="3C343AE3" w:rsidR="00DA1602" w:rsidRPr="00FC0607" w:rsidRDefault="00DA1602" w:rsidP="00DA1602">
      <w:pPr>
        <w:pStyle w:val="Paragraphedeliste"/>
        <w:numPr>
          <w:ilvl w:val="0"/>
          <w:numId w:val="13"/>
        </w:numPr>
        <w:suppressAutoHyphens w:val="0"/>
        <w:spacing w:before="120" w:after="120"/>
        <w:contextualSpacing w:val="0"/>
        <w:jc w:val="both"/>
        <w:rPr>
          <w:rFonts w:ascii="Arial" w:hAnsi="Arial" w:cs="Arial"/>
        </w:rPr>
      </w:pPr>
      <w:r w:rsidRPr="00FC0607">
        <w:rPr>
          <w:rFonts w:ascii="Arial" w:hAnsi="Arial" w:cs="Arial"/>
        </w:rPr>
        <w:t>Le CCAP et ses annexes </w:t>
      </w:r>
      <w:r>
        <w:rPr>
          <w:rFonts w:ascii="Arial" w:hAnsi="Arial" w:cs="Arial"/>
        </w:rPr>
        <w:t>éventuelles ;</w:t>
      </w:r>
    </w:p>
    <w:p w14:paraId="20C51F31" w14:textId="0937655D" w:rsidR="00DA1602" w:rsidRDefault="00DA1602" w:rsidP="00DA1602">
      <w:pPr>
        <w:pStyle w:val="Paragraphedeliste"/>
        <w:numPr>
          <w:ilvl w:val="0"/>
          <w:numId w:val="13"/>
        </w:numPr>
        <w:suppressAutoHyphens w:val="0"/>
        <w:spacing w:before="120" w:after="120"/>
        <w:contextualSpacing w:val="0"/>
        <w:jc w:val="both"/>
        <w:rPr>
          <w:rFonts w:ascii="Arial" w:hAnsi="Arial" w:cs="Arial"/>
        </w:rPr>
      </w:pPr>
      <w:r w:rsidRPr="00FC0607">
        <w:rPr>
          <w:rFonts w:ascii="Arial" w:hAnsi="Arial" w:cs="Arial"/>
        </w:rPr>
        <w:t>Le CCTP et ses annexes éventuelles ;</w:t>
      </w:r>
    </w:p>
    <w:p w14:paraId="454A55D8" w14:textId="55037DE4" w:rsidR="00DA1602" w:rsidRPr="006C0CB5" w:rsidRDefault="00DA1602" w:rsidP="00DA1602">
      <w:pPr>
        <w:pStyle w:val="Paragraphedeliste"/>
        <w:numPr>
          <w:ilvl w:val="0"/>
          <w:numId w:val="13"/>
        </w:numPr>
        <w:suppressAutoHyphens w:val="0"/>
        <w:spacing w:before="120" w:after="120"/>
        <w:contextualSpacing w:val="0"/>
        <w:jc w:val="both"/>
        <w:rPr>
          <w:rFonts w:ascii="Arial" w:hAnsi="Arial" w:cs="Arial"/>
        </w:rPr>
      </w:pPr>
      <w:r>
        <w:rPr>
          <w:rFonts w:ascii="Arial" w:hAnsi="Arial" w:cs="Arial"/>
        </w:rPr>
        <w:t>Le RC et ses annexes éventuelles ;</w:t>
      </w:r>
    </w:p>
    <w:p w14:paraId="4FCC1E67" w14:textId="77777777" w:rsidR="00DA1602" w:rsidRPr="00FC0607" w:rsidRDefault="00DA1602" w:rsidP="00DA1602">
      <w:pPr>
        <w:pStyle w:val="Paragraphedeliste"/>
        <w:numPr>
          <w:ilvl w:val="0"/>
          <w:numId w:val="13"/>
        </w:numPr>
        <w:suppressAutoHyphens w:val="0"/>
        <w:spacing w:before="120" w:after="120"/>
        <w:contextualSpacing w:val="0"/>
        <w:jc w:val="both"/>
        <w:rPr>
          <w:rFonts w:ascii="Arial" w:hAnsi="Arial" w:cs="Arial"/>
        </w:rPr>
      </w:pPr>
      <w:r w:rsidRPr="00FC0607">
        <w:rPr>
          <w:rFonts w:ascii="Arial" w:hAnsi="Arial" w:cs="Arial"/>
        </w:rPr>
        <w:t xml:space="preserve">Les plans fournis au DCE ; </w:t>
      </w:r>
    </w:p>
    <w:p w14:paraId="64B73493" w14:textId="74D59920" w:rsidR="00DA1602" w:rsidRPr="00A97902" w:rsidRDefault="00DA1602" w:rsidP="00DA1602">
      <w:pPr>
        <w:pStyle w:val="Paragraphedeliste"/>
        <w:numPr>
          <w:ilvl w:val="0"/>
          <w:numId w:val="13"/>
        </w:numPr>
        <w:suppressAutoHyphens w:val="0"/>
        <w:spacing w:before="120" w:after="120"/>
        <w:contextualSpacing w:val="0"/>
        <w:jc w:val="both"/>
        <w:rPr>
          <w:rFonts w:ascii="Arial" w:hAnsi="Arial" w:cs="Arial"/>
        </w:rPr>
      </w:pPr>
      <w:r w:rsidRPr="548992CB">
        <w:rPr>
          <w:rFonts w:ascii="Arial" w:hAnsi="Arial" w:cs="Arial"/>
        </w:rPr>
        <w:t>Le CCAG applicables aux marchés publics de travaux approuvé par arrêté du MINEFI du 30 mars 2021 (publié au JO le 1</w:t>
      </w:r>
      <w:r w:rsidRPr="548992CB">
        <w:rPr>
          <w:rFonts w:ascii="Arial" w:hAnsi="Arial" w:cs="Arial"/>
          <w:vertAlign w:val="superscript"/>
        </w:rPr>
        <w:t>er</w:t>
      </w:r>
      <w:r w:rsidRPr="548992CB">
        <w:rPr>
          <w:rFonts w:ascii="Arial" w:hAnsi="Arial" w:cs="Arial"/>
        </w:rPr>
        <w:t xml:space="preserve"> avril 2021) ; </w:t>
      </w:r>
    </w:p>
    <w:p w14:paraId="6368DF77" w14:textId="77777777" w:rsidR="00DA1602" w:rsidRPr="00FC0607" w:rsidRDefault="00DA1602" w:rsidP="00DA1602">
      <w:pPr>
        <w:pStyle w:val="Paragraphedeliste"/>
        <w:numPr>
          <w:ilvl w:val="0"/>
          <w:numId w:val="13"/>
        </w:numPr>
        <w:suppressAutoHyphens w:val="0"/>
        <w:spacing w:before="120" w:after="120"/>
        <w:contextualSpacing w:val="0"/>
        <w:jc w:val="both"/>
        <w:rPr>
          <w:rFonts w:ascii="Arial" w:hAnsi="Arial" w:cs="Arial"/>
        </w:rPr>
      </w:pPr>
      <w:r w:rsidRPr="00FC0607">
        <w:rPr>
          <w:rFonts w:ascii="Arial" w:hAnsi="Arial" w:cs="Arial"/>
        </w:rPr>
        <w:t>Le mémoire technique ET le cadre de réponse propre à chaque lot (et, le cas échéant, les annexes jointes) ;</w:t>
      </w:r>
    </w:p>
    <w:p w14:paraId="4951BFEE" w14:textId="77777777" w:rsidR="00DA1602" w:rsidRPr="00A97902" w:rsidRDefault="00DA1602" w:rsidP="00DA1602">
      <w:pPr>
        <w:pStyle w:val="Paragraphedeliste"/>
        <w:numPr>
          <w:ilvl w:val="0"/>
          <w:numId w:val="13"/>
        </w:numPr>
        <w:suppressAutoHyphens w:val="0"/>
        <w:spacing w:before="120" w:after="120"/>
        <w:contextualSpacing w:val="0"/>
        <w:jc w:val="both"/>
        <w:rPr>
          <w:rFonts w:ascii="Arial" w:hAnsi="Arial" w:cs="Arial"/>
        </w:rPr>
      </w:pPr>
      <w:r w:rsidRPr="548992CB">
        <w:rPr>
          <w:rFonts w:ascii="Arial" w:hAnsi="Arial" w:cs="Arial"/>
        </w:rPr>
        <w:t>Le planning prévisionnel des Travaux ;</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94687">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94687">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E94687">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E94687">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15640D75" w:rsidR="00A9775B" w:rsidRPr="003C1430" w:rsidRDefault="00A9775B" w:rsidP="00A9775B">
      <w:pPr>
        <w:tabs>
          <w:tab w:val="left" w:pos="851"/>
        </w:tabs>
        <w:suppressAutoHyphens w:val="0"/>
        <w:spacing w:before="120"/>
        <w:ind w:left="709" w:firstLine="142"/>
        <w:jc w:val="both"/>
        <w:rPr>
          <w:rFonts w:ascii="Arial" w:hAnsi="Arial" w:cs="Arial"/>
          <w:lang w:eastAsia="fr-FR" w:bidi="ml"/>
        </w:rPr>
      </w:pPr>
      <w:r w:rsidRPr="003C1430">
        <w:rPr>
          <w:rFonts w:ascii="Arial" w:hAnsi="Arial" w:cs="Arial"/>
          <w:lang w:eastAsia="fr-FR" w:bidi="ml"/>
        </w:rPr>
        <w:fldChar w:fldCharType="begin">
          <w:ffData>
            <w:name w:val="CaseACocher108"/>
            <w:enabled/>
            <w:calcOnExit w:val="0"/>
            <w:checkBox>
              <w:sizeAuto/>
              <w:default w:val="0"/>
            </w:checkBox>
          </w:ffData>
        </w:fldChar>
      </w:r>
      <w:r w:rsidRPr="003C1430">
        <w:rPr>
          <w:rFonts w:ascii="Arial" w:hAnsi="Arial" w:cs="Arial"/>
          <w:lang w:eastAsia="fr-FR" w:bidi="ml"/>
        </w:rPr>
        <w:instrText xml:space="preserve"> FORMCHECKBOX </w:instrText>
      </w:r>
      <w:r w:rsidR="00E94687">
        <w:rPr>
          <w:rFonts w:ascii="Arial" w:hAnsi="Arial" w:cs="Arial"/>
          <w:lang w:eastAsia="fr-FR" w:bidi="ml"/>
        </w:rPr>
      </w:r>
      <w:r w:rsidR="00E94687">
        <w:rPr>
          <w:rFonts w:ascii="Arial" w:hAnsi="Arial" w:cs="Arial"/>
          <w:lang w:eastAsia="fr-FR" w:bidi="ml"/>
        </w:rPr>
        <w:fldChar w:fldCharType="separate"/>
      </w:r>
      <w:r w:rsidRPr="003C1430">
        <w:rPr>
          <w:rFonts w:ascii="Arial" w:hAnsi="Arial" w:cs="Arial"/>
          <w:lang w:eastAsia="fr-FR" w:bidi="ml"/>
        </w:rPr>
        <w:fldChar w:fldCharType="end"/>
      </w:r>
      <w:r w:rsidR="00B05C4B" w:rsidRPr="003C1430">
        <w:rPr>
          <w:rFonts w:ascii="Arial" w:hAnsi="Arial" w:cs="Arial"/>
          <w:lang w:eastAsia="fr-FR" w:bidi="ml"/>
        </w:rPr>
        <w:t xml:space="preserve"> les</w:t>
      </w:r>
      <w:r w:rsidRPr="003C1430">
        <w:rPr>
          <w:rFonts w:ascii="Arial" w:hAnsi="Arial" w:cs="Arial"/>
          <w:lang w:eastAsia="fr-FR" w:bidi="ml"/>
        </w:rPr>
        <w:t xml:space="preserve"> prix indiqués dans l’annexe financière jointe au présent document</w:t>
      </w:r>
    </w:p>
    <w:p w14:paraId="6A34CA0C" w14:textId="237D5FEC" w:rsidR="00A9775B" w:rsidRPr="00A9775B" w:rsidRDefault="00A9775B" w:rsidP="00A9775B">
      <w:pPr>
        <w:tabs>
          <w:tab w:val="left" w:pos="851"/>
        </w:tabs>
        <w:suppressAutoHyphens w:val="0"/>
        <w:spacing w:before="120"/>
        <w:ind w:left="709" w:firstLine="142"/>
        <w:jc w:val="both"/>
        <w:rPr>
          <w:rFonts w:ascii="Arial" w:hAnsi="Arial" w:cs="Arial"/>
          <w:color w:val="0000FF"/>
          <w:lang w:eastAsia="fr-FR" w:bidi="ml"/>
        </w:rPr>
      </w:pPr>
    </w:p>
    <w:p w14:paraId="6A34CA0D" w14:textId="77777777" w:rsidR="00A9775B" w:rsidRPr="00A9775B" w:rsidRDefault="00A9775B" w:rsidP="00A9775B">
      <w:pPr>
        <w:suppressAutoHyphens w:val="0"/>
        <w:jc w:val="both"/>
        <w:rPr>
          <w:rFonts w:ascii="Arial" w:hAnsi="Arial" w:cs="Arial"/>
          <w:lang w:eastAsia="fr-FR" w:bidi="ml"/>
        </w:rPr>
      </w:pPr>
    </w:p>
    <w:p w14:paraId="6A34CA0E" w14:textId="2B9640E6" w:rsidR="00A9775B" w:rsidRDefault="00A9775B" w:rsidP="00A9775B">
      <w:pPr>
        <w:suppressAutoHyphens w:val="0"/>
        <w:jc w:val="both"/>
        <w:rPr>
          <w:rFonts w:ascii="Arial" w:hAnsi="Arial" w:cs="Arial"/>
          <w:lang w:eastAsia="fr-FR" w:bidi="ml"/>
        </w:rPr>
      </w:pPr>
    </w:p>
    <w:p w14:paraId="3E447226" w14:textId="62DBF74A" w:rsidR="003C1430" w:rsidRDefault="003C1430" w:rsidP="00A9775B">
      <w:pPr>
        <w:suppressAutoHyphens w:val="0"/>
        <w:jc w:val="both"/>
        <w:rPr>
          <w:rFonts w:ascii="Arial" w:hAnsi="Arial" w:cs="Arial"/>
          <w:lang w:eastAsia="fr-FR" w:bidi="ml"/>
        </w:rPr>
      </w:pPr>
    </w:p>
    <w:p w14:paraId="2BAAC9C5" w14:textId="520B5605" w:rsidR="003C1430" w:rsidRDefault="003C1430" w:rsidP="00A9775B">
      <w:pPr>
        <w:suppressAutoHyphens w:val="0"/>
        <w:jc w:val="both"/>
        <w:rPr>
          <w:rFonts w:ascii="Arial" w:hAnsi="Arial" w:cs="Arial"/>
          <w:lang w:eastAsia="fr-FR" w:bidi="ml"/>
        </w:rPr>
      </w:pPr>
    </w:p>
    <w:p w14:paraId="17EFD449" w14:textId="66AFBF85" w:rsidR="003C1430" w:rsidRDefault="003C1430" w:rsidP="00A9775B">
      <w:pPr>
        <w:suppressAutoHyphens w:val="0"/>
        <w:jc w:val="both"/>
        <w:rPr>
          <w:rFonts w:ascii="Arial" w:hAnsi="Arial" w:cs="Arial"/>
          <w:lang w:eastAsia="fr-FR" w:bidi="ml"/>
        </w:rPr>
      </w:pPr>
    </w:p>
    <w:p w14:paraId="7F534AB2" w14:textId="396598C2" w:rsidR="003C1430" w:rsidRDefault="003C1430" w:rsidP="00A9775B">
      <w:pPr>
        <w:suppressAutoHyphens w:val="0"/>
        <w:jc w:val="both"/>
        <w:rPr>
          <w:rFonts w:ascii="Arial" w:hAnsi="Arial" w:cs="Arial"/>
          <w:lang w:eastAsia="fr-FR" w:bidi="ml"/>
        </w:rPr>
      </w:pPr>
    </w:p>
    <w:p w14:paraId="09A21B54" w14:textId="77777777" w:rsidR="003C1430" w:rsidRPr="00A9775B" w:rsidRDefault="003C1430" w:rsidP="00A9775B">
      <w:pPr>
        <w:suppressAutoHyphens w:val="0"/>
        <w:jc w:val="both"/>
        <w:rPr>
          <w:rFonts w:ascii="Arial" w:hAnsi="Arial" w:cs="Arial"/>
          <w:lang w:eastAsia="fr-FR" w:bidi="ml"/>
        </w:rPr>
      </w:pPr>
    </w:p>
    <w:p w14:paraId="6A34CA0F" w14:textId="2CFA5681" w:rsidR="00A9775B" w:rsidRPr="00DA1602" w:rsidRDefault="00A9775B" w:rsidP="00A9775B">
      <w:pPr>
        <w:tabs>
          <w:tab w:val="left" w:pos="426"/>
        </w:tabs>
        <w:suppressAutoHyphens w:val="0"/>
        <w:spacing w:before="120" w:after="240"/>
        <w:jc w:val="both"/>
        <w:rPr>
          <w:rFonts w:cs="Kartika"/>
          <w:b/>
          <w:bCs/>
          <w:i/>
          <w:iCs/>
          <w:u w:val="single"/>
          <w:lang w:eastAsia="fr-FR" w:bidi="ml"/>
        </w:rPr>
      </w:pPr>
      <w:r w:rsidRPr="00DA1602">
        <w:rPr>
          <w:rFonts w:cs="Kartika"/>
          <w:b/>
          <w:bCs/>
          <w:i/>
          <w:iCs/>
          <w:u w:val="single"/>
          <w:lang w:eastAsia="fr-FR" w:bidi="ml"/>
        </w:rPr>
        <w:lastRenderedPageBreak/>
        <w:t xml:space="preserve">Pour les marchés </w:t>
      </w:r>
      <w:r w:rsidR="00B05C4B" w:rsidRPr="00DA1602">
        <w:rPr>
          <w:rFonts w:cs="Kartika"/>
          <w:b/>
          <w:bCs/>
          <w:i/>
          <w:iCs/>
          <w:u w:val="single"/>
          <w:lang w:eastAsia="fr-FR" w:bidi="ml"/>
        </w:rPr>
        <w:t xml:space="preserve">traités à prix </w:t>
      </w:r>
      <w:r w:rsidRPr="00DA1602">
        <w:rPr>
          <w:rFonts w:cs="Kartika"/>
          <w:b/>
          <w:bCs/>
          <w:i/>
          <w:iCs/>
          <w:u w:val="single"/>
          <w:lang w:eastAsia="fr-FR" w:bidi="ml"/>
        </w:rPr>
        <w:t xml:space="preserve">forfaitaire : </w:t>
      </w:r>
    </w:p>
    <w:p w14:paraId="17603A98" w14:textId="61B4A0D9" w:rsidR="003C1430" w:rsidRPr="003C1430" w:rsidRDefault="00A9775B" w:rsidP="00A9775B">
      <w:pPr>
        <w:tabs>
          <w:tab w:val="left" w:pos="426"/>
        </w:tabs>
        <w:suppressAutoHyphens w:val="0"/>
        <w:spacing w:before="120" w:after="240"/>
        <w:jc w:val="both"/>
        <w:rPr>
          <w:rFonts w:cs="Kartika"/>
          <w:lang w:eastAsia="fr-FR" w:bidi="ml"/>
        </w:rPr>
      </w:pPr>
      <w:r w:rsidRPr="00DA1602">
        <w:rPr>
          <w:rFonts w:cs="Kartika"/>
          <w:lang w:eastAsia="fr-FR" w:bidi="ml"/>
        </w:rPr>
        <w:t xml:space="preserve">Le prix global et forfaitaire s’élève à : </w:t>
      </w:r>
    </w:p>
    <w:p w14:paraId="4460E55E" w14:textId="77942A6E" w:rsidR="00DA1602" w:rsidRPr="00DA1602" w:rsidRDefault="00DA1602" w:rsidP="00A9775B">
      <w:pPr>
        <w:tabs>
          <w:tab w:val="left" w:pos="426"/>
        </w:tabs>
        <w:suppressAutoHyphens w:val="0"/>
        <w:spacing w:before="120" w:after="240"/>
        <w:jc w:val="both"/>
        <w:rPr>
          <w:rFonts w:cs="Kartika"/>
          <w:lang w:eastAsia="fr-FR" w:bidi="ml"/>
        </w:rPr>
      </w:pPr>
      <w:r w:rsidRPr="00DA1602">
        <w:rPr>
          <w:rFonts w:cs="Kartika"/>
          <w:lang w:eastAsia="fr-FR" w:bidi="ml"/>
        </w:rPr>
        <w:t>Montant hors HT :</w:t>
      </w:r>
    </w:p>
    <w:p w14:paraId="0A2CA704" w14:textId="25E4307C" w:rsidR="00DA1602" w:rsidRPr="00DA1602" w:rsidRDefault="00DA1602" w:rsidP="00A9775B">
      <w:pPr>
        <w:tabs>
          <w:tab w:val="left" w:pos="426"/>
        </w:tabs>
        <w:suppressAutoHyphens w:val="0"/>
        <w:spacing w:before="120" w:after="240"/>
        <w:jc w:val="both"/>
        <w:rPr>
          <w:rFonts w:cs="Kartika"/>
          <w:lang w:eastAsia="fr-FR" w:bidi="ml"/>
        </w:rPr>
      </w:pPr>
      <w:r w:rsidRPr="00DA1602">
        <w:rPr>
          <w:rFonts w:cs="Kartika"/>
          <w:lang w:eastAsia="fr-FR" w:bidi="ml"/>
        </w:rPr>
        <w:t>Taux de TVA :</w:t>
      </w:r>
    </w:p>
    <w:p w14:paraId="3E24D7EB" w14:textId="20490F96" w:rsidR="00DA1602" w:rsidRPr="00DA1602" w:rsidRDefault="00DA1602" w:rsidP="00A9775B">
      <w:pPr>
        <w:tabs>
          <w:tab w:val="left" w:pos="426"/>
        </w:tabs>
        <w:suppressAutoHyphens w:val="0"/>
        <w:spacing w:before="120" w:after="240"/>
        <w:jc w:val="both"/>
        <w:rPr>
          <w:rFonts w:cs="Kartika"/>
          <w:lang w:eastAsia="fr-FR" w:bidi="ml"/>
        </w:rPr>
      </w:pPr>
      <w:r w:rsidRPr="00DA1602">
        <w:rPr>
          <w:rFonts w:cs="Kartika"/>
          <w:lang w:eastAsia="fr-FR" w:bidi="ml"/>
        </w:rPr>
        <w:t>Montant TTC :</w:t>
      </w:r>
    </w:p>
    <w:tbl>
      <w:tblPr>
        <w:tblW w:w="0" w:type="auto"/>
        <w:tblLayout w:type="fixed"/>
        <w:tblCellMar>
          <w:left w:w="71" w:type="dxa"/>
          <w:right w:w="71" w:type="dxa"/>
        </w:tblCellMar>
        <w:tblLook w:val="0000" w:firstRow="0" w:lastRow="0" w:firstColumn="0" w:lastColumn="0" w:noHBand="0" w:noVBand="0"/>
      </w:tblPr>
      <w:tblGrid>
        <w:gridCol w:w="7484"/>
        <w:gridCol w:w="170"/>
      </w:tblGrid>
      <w:tr w:rsidR="00DA1602" w:rsidRPr="00A9775B" w14:paraId="6A34CA15" w14:textId="77777777" w:rsidTr="00A14E5B">
        <w:trPr>
          <w:trHeight w:hRule="exact" w:val="120"/>
        </w:trPr>
        <w:tc>
          <w:tcPr>
            <w:tcW w:w="7484" w:type="dxa"/>
          </w:tcPr>
          <w:p w14:paraId="6A34CA11" w14:textId="77777777" w:rsidR="00DA1602" w:rsidRPr="00A9775B" w:rsidRDefault="00DA1602" w:rsidP="00A9775B">
            <w:pPr>
              <w:tabs>
                <w:tab w:val="left" w:pos="426"/>
                <w:tab w:val="left" w:pos="851"/>
                <w:tab w:val="right" w:leader="dot" w:pos="7230"/>
              </w:tabs>
              <w:suppressAutoHyphens w:val="0"/>
              <w:jc w:val="both"/>
              <w:rPr>
                <w:rFonts w:ascii="Arial" w:hAnsi="Arial" w:cs="Arial"/>
                <w:color w:val="0000FF"/>
                <w:lang w:eastAsia="fr-FR" w:bidi="ml"/>
              </w:rPr>
            </w:pPr>
          </w:p>
        </w:tc>
        <w:tc>
          <w:tcPr>
            <w:tcW w:w="170" w:type="dxa"/>
            <w:shd w:val="pct25" w:color="FFFF00" w:fill="auto"/>
          </w:tcPr>
          <w:p w14:paraId="6A34CA12" w14:textId="77777777" w:rsidR="00DA1602" w:rsidRPr="00A9775B" w:rsidRDefault="00DA1602" w:rsidP="00A9775B">
            <w:pPr>
              <w:tabs>
                <w:tab w:val="left" w:pos="426"/>
                <w:tab w:val="left" w:pos="851"/>
              </w:tabs>
              <w:suppressAutoHyphens w:val="0"/>
              <w:jc w:val="both"/>
              <w:rPr>
                <w:rFonts w:ascii="Arial" w:hAnsi="Arial" w:cs="Arial"/>
                <w:color w:val="0000FF"/>
                <w:lang w:eastAsia="fr-FR" w:bidi="ml"/>
              </w:rPr>
            </w:pPr>
          </w:p>
        </w:tc>
      </w:tr>
    </w:tbl>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94687">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94687">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(En cas de groupement conjoint, joindre un 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63E66307" w:rsidR="009B1CD0" w:rsidRDefault="009B1CD0" w:rsidP="0061068C">
      <w:pPr>
        <w:pStyle w:val="fcasegauche"/>
        <w:tabs>
          <w:tab w:val="left" w:pos="426"/>
          <w:tab w:val="left" w:pos="851"/>
        </w:tabs>
        <w:spacing w:after="0"/>
        <w:ind w:left="0" w:firstLine="0"/>
        <w:jc w:val="left"/>
        <w:rPr>
          <w:rFonts w:ascii="Arial" w:hAnsi="Arial" w:cs="Arial"/>
        </w:rPr>
      </w:pPr>
    </w:p>
    <w:p w14:paraId="1871F271" w14:textId="666E85EE" w:rsidR="0062325C" w:rsidRDefault="0062325C" w:rsidP="0061068C">
      <w:pPr>
        <w:pStyle w:val="fcasegauche"/>
        <w:tabs>
          <w:tab w:val="left" w:pos="426"/>
          <w:tab w:val="left" w:pos="851"/>
        </w:tabs>
        <w:spacing w:after="0"/>
        <w:ind w:left="0" w:firstLine="0"/>
        <w:jc w:val="left"/>
        <w:rPr>
          <w:rFonts w:ascii="Arial" w:hAnsi="Arial" w:cs="Arial"/>
        </w:rPr>
      </w:pPr>
    </w:p>
    <w:p w14:paraId="3928E065" w14:textId="70355170" w:rsidR="0062325C" w:rsidRDefault="0062325C" w:rsidP="0061068C">
      <w:pPr>
        <w:pStyle w:val="fcasegauche"/>
        <w:tabs>
          <w:tab w:val="left" w:pos="426"/>
          <w:tab w:val="left" w:pos="851"/>
        </w:tabs>
        <w:spacing w:after="0"/>
        <w:ind w:left="0" w:firstLine="0"/>
        <w:jc w:val="left"/>
        <w:rPr>
          <w:rFonts w:ascii="Arial" w:hAnsi="Arial" w:cs="Arial"/>
        </w:rPr>
      </w:pPr>
    </w:p>
    <w:p w14:paraId="48823238" w14:textId="77777777" w:rsidR="0062325C" w:rsidRDefault="0062325C"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698B978C" w:rsidR="00A14E5B" w:rsidRDefault="00A14E5B" w:rsidP="00E47798">
      <w:pPr>
        <w:pStyle w:val="fcasegauche"/>
        <w:tabs>
          <w:tab w:val="left" w:pos="426"/>
          <w:tab w:val="left" w:pos="851"/>
        </w:tabs>
        <w:spacing w:after="0"/>
        <w:ind w:left="0" w:firstLine="0"/>
        <w:jc w:val="left"/>
        <w:rPr>
          <w:rFonts w:ascii="Arial" w:hAnsi="Arial" w:cs="Arial"/>
          <w:b/>
        </w:rPr>
      </w:pPr>
    </w:p>
    <w:p w14:paraId="2B41B339" w14:textId="128551A0" w:rsidR="003C1430" w:rsidRDefault="003C1430" w:rsidP="00E47798">
      <w:pPr>
        <w:pStyle w:val="fcasegauche"/>
        <w:tabs>
          <w:tab w:val="left" w:pos="426"/>
          <w:tab w:val="left" w:pos="851"/>
        </w:tabs>
        <w:spacing w:after="0"/>
        <w:ind w:left="0" w:firstLine="0"/>
        <w:jc w:val="left"/>
        <w:rPr>
          <w:rFonts w:ascii="Arial" w:hAnsi="Arial" w:cs="Arial"/>
          <w:b/>
        </w:rPr>
      </w:pPr>
    </w:p>
    <w:p w14:paraId="1F991848" w14:textId="4F453BA0" w:rsidR="003C1430" w:rsidRDefault="003C1430" w:rsidP="00E47798">
      <w:pPr>
        <w:pStyle w:val="fcasegauche"/>
        <w:tabs>
          <w:tab w:val="left" w:pos="426"/>
          <w:tab w:val="left" w:pos="851"/>
        </w:tabs>
        <w:spacing w:after="0"/>
        <w:ind w:left="0" w:firstLine="0"/>
        <w:jc w:val="left"/>
        <w:rPr>
          <w:rFonts w:ascii="Arial" w:hAnsi="Arial" w:cs="Arial"/>
          <w:b/>
        </w:rPr>
      </w:pPr>
    </w:p>
    <w:p w14:paraId="49E27C7F" w14:textId="77777777" w:rsidR="003C1430" w:rsidRDefault="003C1430"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E94687">
        <w:rPr>
          <w:lang w:eastAsia="fr-FR" w:bidi="ml"/>
        </w:rPr>
      </w:r>
      <w:r w:rsidR="00E94687">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E94687">
        <w:rPr>
          <w:lang w:eastAsia="fr-FR" w:bidi="ml"/>
        </w:rPr>
      </w:r>
      <w:r w:rsidR="00E94687">
        <w:rPr>
          <w:lang w:eastAsia="fr-FR" w:bidi="ml"/>
        </w:rPr>
        <w:fldChar w:fldCharType="separate"/>
      </w:r>
      <w:r w:rsidRPr="003261C6">
        <w:rPr>
          <w:lang w:eastAsia="fr-FR" w:bidi="ml"/>
        </w:rPr>
        <w:fldChar w:fldCharType="end"/>
      </w:r>
      <w:r w:rsidRPr="003261C6">
        <w:rPr>
          <w:lang w:eastAsia="fr-FR" w:bidi="ml"/>
        </w:rPr>
        <w:t xml:space="preserve"> non </w:t>
      </w:r>
    </w:p>
    <w:p w14:paraId="6A34CADB" w14:textId="52491568"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3C1430" w:rsidRPr="003C1430">
        <w:rPr>
          <w:lang w:eastAsia="fr-FR" w:bidi="ml"/>
        </w:rPr>
        <w:t>prestations</w:t>
      </w:r>
      <w:r w:rsidR="003C1430">
        <w:rPr>
          <w:color w:val="0000FF"/>
          <w:lang w:eastAsia="fr-FR" w:bidi="ml"/>
        </w:rPr>
        <w:t xml:space="preserve"> </w:t>
      </w:r>
      <w:r w:rsidR="00EC4741">
        <w:rPr>
          <w:lang w:eastAsia="fr-FR" w:bidi="ml"/>
        </w:rPr>
        <w:t>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E94687">
        <w:rPr>
          <w:rFonts w:ascii="Arial" w:hAnsi="Arial" w:cs="Arial"/>
          <w:lang w:eastAsia="fr-FR" w:bidi="ml"/>
        </w:rPr>
      </w:r>
      <w:r w:rsidR="00E94687">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E94687">
        <w:rPr>
          <w:rFonts w:ascii="Arial" w:hAnsi="Arial" w:cs="Arial"/>
          <w:lang w:eastAsia="fr-FR" w:bidi="ml"/>
        </w:rPr>
      </w:r>
      <w:r w:rsidR="00E94687">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E94687">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E94687">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548B4C9D" w14:textId="77777777" w:rsidR="003C1430" w:rsidRDefault="003C1430" w:rsidP="003C1430">
      <w:pPr>
        <w:rPr>
          <w:rFonts w:ascii="Arial" w:hAnsi="Arial" w:cs="Arial"/>
        </w:rPr>
      </w:pPr>
      <w:r w:rsidRPr="548992CB">
        <w:rPr>
          <w:rFonts w:cs="Arial"/>
        </w:rPr>
        <w:t>Le marché public prendra effet à compter de sa notification et se terminera à la fin de l’année de parfait achèvement, le cas échéant prolongée.</w:t>
      </w:r>
      <w:r>
        <w:rPr>
          <w:rFonts w:cs="Arial"/>
        </w:rPr>
        <w:t xml:space="preserve"> </w:t>
      </w:r>
      <w:r w:rsidRPr="001C4291">
        <w:rPr>
          <w:rFonts w:ascii="Arial" w:hAnsi="Arial" w:cs="Arial"/>
        </w:rPr>
        <w:t>Le délai d'exécution des travaux</w:t>
      </w:r>
      <w:r>
        <w:rPr>
          <w:rFonts w:ascii="Arial" w:hAnsi="Arial" w:cs="Arial"/>
        </w:rPr>
        <w:t xml:space="preserve"> </w:t>
      </w:r>
      <w:r w:rsidRPr="001C4291">
        <w:rPr>
          <w:rFonts w:ascii="Arial" w:hAnsi="Arial" w:cs="Arial"/>
        </w:rPr>
        <w:t>est fixé à 90 jours calendaires à compter de la notification du marché.</w:t>
      </w:r>
    </w:p>
    <w:p w14:paraId="6A34CAF3" w14:textId="2FD9E0A1" w:rsidR="009B1CD0" w:rsidRPr="003C1430" w:rsidRDefault="00844DAA" w:rsidP="003C1430">
      <w:pPr>
        <w:rPr>
          <w:rFonts w:ascii="Arial" w:hAnsi="Arial" w:cs="Arial"/>
        </w:rPr>
      </w:pPr>
      <w:r>
        <w:tab/>
      </w:r>
      <w:r w:rsidR="00EC4741">
        <w:tab/>
      </w:r>
    </w:p>
    <w:p w14:paraId="6A34CAF4" w14:textId="77777777" w:rsidR="009B1CD0" w:rsidRDefault="009B1CD0" w:rsidP="009B45B9">
      <w:pPr>
        <w:tabs>
          <w:tab w:val="left" w:pos="426"/>
          <w:tab w:val="left" w:pos="851"/>
        </w:tabs>
        <w:jc w:val="both"/>
        <w:rPr>
          <w:rFonts w:ascii="Arial" w:hAnsi="Arial" w:cs="Arial"/>
          <w:b/>
        </w:rPr>
      </w:pPr>
    </w:p>
    <w:p w14:paraId="6A34CAF5" w14:textId="47960A91" w:rsidR="009B1CD0" w:rsidRDefault="003C143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noProof/>
        </w:rPr>
        <mc:AlternateContent>
          <mc:Choice Requires="wps">
            <w:drawing>
              <wp:anchor distT="0" distB="0" distL="114300" distR="114300" simplePos="0" relativeHeight="251661824" behindDoc="0" locked="0" layoutInCell="1" allowOverlap="1" wp14:anchorId="62204726" wp14:editId="3129ADA2">
                <wp:simplePos x="0" y="0"/>
                <wp:positionH relativeFrom="column">
                  <wp:posOffset>3975126</wp:posOffset>
                </wp:positionH>
                <wp:positionV relativeFrom="paragraph">
                  <wp:posOffset>9697</wp:posOffset>
                </wp:positionV>
                <wp:extent cx="116980" cy="118271"/>
                <wp:effectExtent l="0" t="0" r="16510" b="34290"/>
                <wp:wrapNone/>
                <wp:docPr id="6" name="Connecteur droit 6"/>
                <wp:cNvGraphicFramePr/>
                <a:graphic xmlns:a="http://schemas.openxmlformats.org/drawingml/2006/main">
                  <a:graphicData uri="http://schemas.microsoft.com/office/word/2010/wordprocessingShape">
                    <wps:wsp>
                      <wps:cNvCnPr/>
                      <wps:spPr>
                        <a:xfrm flipH="1">
                          <a:off x="0" y="0"/>
                          <a:ext cx="116980" cy="1182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9E6696" id="Connecteur droit 6" o:spid="_x0000_s1026" style="position:absolute;flip:x;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3pt,.75pt" to="322.2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" strokecolor="black [3040]"/>
            </w:pict>
          </mc:Fallback>
        </mc:AlternateContent>
      </w:r>
      <w:r>
        <w:rPr>
          <w:rFonts w:ascii="Arial" w:hAnsi="Arial" w:cs="Arial"/>
          <w:noProof/>
        </w:rPr>
        <mc:AlternateContent>
          <mc:Choice Requires="wps">
            <w:drawing>
              <wp:anchor distT="0" distB="0" distL="114300" distR="114300" simplePos="0" relativeHeight="251659776" behindDoc="0" locked="0" layoutInCell="1" allowOverlap="1" wp14:anchorId="63264A48" wp14:editId="4BA21D0D">
                <wp:simplePos x="0" y="0"/>
                <wp:positionH relativeFrom="column">
                  <wp:posOffset>3977005</wp:posOffset>
                </wp:positionH>
                <wp:positionV relativeFrom="paragraph">
                  <wp:posOffset>13335</wp:posOffset>
                </wp:positionV>
                <wp:extent cx="115570" cy="118110"/>
                <wp:effectExtent l="0" t="0" r="36830" b="34290"/>
                <wp:wrapNone/>
                <wp:docPr id="4" name="Connecteur droit 4"/>
                <wp:cNvGraphicFramePr/>
                <a:graphic xmlns:a="http://schemas.openxmlformats.org/drawingml/2006/main">
                  <a:graphicData uri="http://schemas.microsoft.com/office/word/2010/wordprocessingShape">
                    <wps:wsp>
                      <wps:cNvCnPr/>
                      <wps:spPr>
                        <a:xfrm>
                          <a:off x="0" y="0"/>
                          <a:ext cx="115570" cy="11811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ADF67F" id="Connecteur droit 4"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313.15pt,1.05pt" to="322.2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" strokecolor="black [3040]"/>
            </w:pict>
          </mc:Fallback>
        </mc:AlternateContent>
      </w:r>
      <w:r w:rsidR="009B1CD0">
        <w:rPr>
          <w:rFonts w:ascii="Arial" w:hAnsi="Arial" w:cs="Arial"/>
        </w:rPr>
        <w:t xml:space="preserve">Le marché </w:t>
      </w:r>
      <w:r w:rsidR="00EC4741">
        <w:rPr>
          <w:rFonts w:ascii="Arial" w:hAnsi="Arial" w:cs="Arial"/>
        </w:rPr>
        <w:t>public</w:t>
      </w:r>
      <w:r w:rsidR="009B1CD0">
        <w:rPr>
          <w:rFonts w:ascii="Arial" w:hAnsi="Arial" w:cs="Arial"/>
        </w:rPr>
        <w:t xml:space="preserve"> est reconductible :</w:t>
      </w:r>
      <w:r w:rsidR="009B1CD0">
        <w:tab/>
      </w:r>
      <w:r w:rsidR="009B1CD0">
        <w:tab/>
      </w:r>
      <w:r w:rsidR="007D7A65">
        <w:fldChar w:fldCharType="begin">
          <w:ffData>
            <w:name w:val=""/>
            <w:enabled/>
            <w:calcOnExit w:val="0"/>
            <w:checkBox>
              <w:size w:val="20"/>
              <w:default w:val="0"/>
            </w:checkBox>
          </w:ffData>
        </w:fldChar>
      </w:r>
      <w:r w:rsidR="007D7A65">
        <w:instrText xml:space="preserve"> FORMCHECKBOX </w:instrText>
      </w:r>
      <w:r w:rsidR="00E94687">
        <w:fldChar w:fldCharType="separate"/>
      </w:r>
      <w:r w:rsidR="007D7A65">
        <w:fldChar w:fldCharType="end"/>
      </w:r>
      <w:r w:rsidR="00EC4741">
        <w:tab/>
        <w:t>OUI</w:t>
      </w:r>
      <w:r w:rsidR="009B1CD0">
        <w:tab/>
      </w:r>
      <w:r w:rsidR="009B1CD0">
        <w:tab/>
      </w:r>
      <w:r w:rsidR="009B1CD0">
        <w:tab/>
      </w:r>
      <w:r w:rsidR="007D7A65">
        <w:fldChar w:fldCharType="begin">
          <w:ffData>
            <w:name w:val=""/>
            <w:enabled/>
            <w:calcOnExit w:val="0"/>
            <w:checkBox>
              <w:size w:val="20"/>
              <w:default w:val="0"/>
            </w:checkBox>
          </w:ffData>
        </w:fldChar>
      </w:r>
      <w:r w:rsidR="007D7A65">
        <w:instrText xml:space="preserve"> FORMCHECKBOX </w:instrText>
      </w:r>
      <w:r w:rsidR="00E94687">
        <w:fldChar w:fldCharType="separate"/>
      </w:r>
      <w:r w:rsidR="007D7A65">
        <w:fldChar w:fldCharType="end"/>
      </w:r>
      <w:r w:rsidR="00EC4741">
        <w:tab/>
        <w:t>NON</w:t>
      </w:r>
    </w:p>
    <w:p w14:paraId="6A34CAFB" w14:textId="2BD63D6D"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779A38A8" w:rsidR="00AE1C9C" w:rsidRPr="003C1430" w:rsidRDefault="00AE1C9C" w:rsidP="00AE1C9C">
      <w:pPr>
        <w:tabs>
          <w:tab w:val="left" w:pos="426"/>
        </w:tabs>
        <w:suppressAutoHyphens w:val="0"/>
        <w:jc w:val="both"/>
        <w:rPr>
          <w:b/>
          <w:bCs/>
          <w:lang w:eastAsia="fr-FR" w:bidi="ml"/>
        </w:rPr>
      </w:pPr>
      <w:r w:rsidRPr="00AE1C9C">
        <w:rPr>
          <w:lang w:eastAsia="fr-FR" w:bidi="ml"/>
        </w:rPr>
        <w:t xml:space="preserve">Le présent engagement me lie pour le délai de validité des offres indiqué </w:t>
      </w:r>
      <w:r w:rsidRPr="003C1430">
        <w:rPr>
          <w:lang w:eastAsia="fr-FR" w:bidi="ml"/>
        </w:rPr>
        <w:t>dans le règlement de la consultation</w:t>
      </w:r>
      <w:r w:rsidR="003C1430" w:rsidRPr="003C1430">
        <w:rPr>
          <w:lang w:eastAsia="fr-FR" w:bidi="ml"/>
        </w:rPr>
        <w:t>.</w:t>
      </w:r>
    </w:p>
    <w:p w14:paraId="6A34CB06" w14:textId="711451A6" w:rsidR="009B1CD0" w:rsidRDefault="009B1CD0" w:rsidP="009B45B9">
      <w:pPr>
        <w:tabs>
          <w:tab w:val="left" w:pos="851"/>
        </w:tabs>
        <w:jc w:val="both"/>
        <w:rPr>
          <w:rFonts w:ascii="Arial" w:hAnsi="Arial" w:cs="Arial"/>
          <w:lang w:eastAsia="fr-FR" w:bidi="ml"/>
        </w:rPr>
      </w:pPr>
    </w:p>
    <w:p w14:paraId="338D2EDD" w14:textId="4A4B9AF1" w:rsidR="00A924FA" w:rsidRDefault="00A924FA" w:rsidP="009B45B9">
      <w:pPr>
        <w:tabs>
          <w:tab w:val="left" w:pos="851"/>
        </w:tabs>
        <w:jc w:val="both"/>
        <w:rPr>
          <w:rFonts w:ascii="Arial" w:hAnsi="Arial" w:cs="Arial"/>
          <w:lang w:eastAsia="fr-FR" w:bidi="ml"/>
        </w:rPr>
      </w:pPr>
    </w:p>
    <w:p w14:paraId="5183F467" w14:textId="77777777" w:rsidR="00A924FA" w:rsidRDefault="00A924FA"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305F1A56" w14:textId="4B821F59" w:rsidR="007131C1"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D" w14:textId="26F6EC81" w:rsidR="00332B12" w:rsidRDefault="00332B12" w:rsidP="0061068C">
      <w:pPr>
        <w:tabs>
          <w:tab w:val="left" w:pos="851"/>
        </w:tabs>
        <w:rPr>
          <w:rFonts w:ascii="Arial" w:hAnsi="Arial" w:cs="Arial"/>
        </w:rPr>
      </w:pPr>
    </w:p>
    <w:p w14:paraId="2FBC9717" w14:textId="77777777" w:rsidR="007131C1" w:rsidRDefault="007131C1" w:rsidP="0061068C">
      <w:pPr>
        <w:tabs>
          <w:tab w:val="left" w:pos="851"/>
        </w:tabs>
        <w:rPr>
          <w:rFonts w:ascii="Arial" w:hAnsi="Arial" w:cs="Arial"/>
        </w:rPr>
      </w:pPr>
    </w:p>
    <w:p w14:paraId="4FB62852" w14:textId="1A35C46F" w:rsidR="007131C1" w:rsidRDefault="007131C1" w:rsidP="0061068C">
      <w:pPr>
        <w:tabs>
          <w:tab w:val="left" w:pos="851"/>
        </w:tabs>
        <w:rPr>
          <w:rFonts w:ascii="Arial" w:hAnsi="Arial" w:cs="Arial"/>
        </w:rPr>
      </w:pPr>
    </w:p>
    <w:p w14:paraId="1BBD865B" w14:textId="50D81518" w:rsidR="007131C1" w:rsidRDefault="007131C1" w:rsidP="0061068C">
      <w:pPr>
        <w:tabs>
          <w:tab w:val="left" w:pos="851"/>
        </w:tabs>
        <w:rPr>
          <w:rFonts w:ascii="Arial" w:hAnsi="Arial" w:cs="Arial"/>
        </w:rPr>
      </w:pPr>
    </w:p>
    <w:p w14:paraId="0CAE10DD" w14:textId="77777777" w:rsidR="007131C1" w:rsidRDefault="007131C1" w:rsidP="0061068C">
      <w:pPr>
        <w:tabs>
          <w:tab w:val="left" w:pos="851"/>
        </w:tabs>
        <w:rPr>
          <w:rFonts w:ascii="Arial" w:hAnsi="Arial" w:cs="Arial"/>
        </w:rPr>
      </w:pPr>
    </w:p>
    <w:p w14:paraId="607E405E" w14:textId="77777777" w:rsidR="007131C1" w:rsidRDefault="007131C1"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lastRenderedPageBreak/>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94687">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94687">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E94687">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la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94687">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94687">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94687">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94687">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94687">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94687">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E94687">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E" w14:textId="21C06E52" w:rsidR="0021527A" w:rsidRDefault="00844DAA" w:rsidP="00A924FA">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E54F85C" w14:textId="77777777" w:rsidR="00A924FA" w:rsidRDefault="00A924FA" w:rsidP="00A924FA">
      <w:pPr>
        <w:tabs>
          <w:tab w:val="left" w:pos="851"/>
        </w:tabs>
        <w:ind w:left="1134" w:hanging="850"/>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4CC8C095" w:rsidR="00EA4CE6" w:rsidRDefault="00EA4CE6" w:rsidP="00EA4CE6">
      <w:pPr>
        <w:suppressAutoHyphens w:val="0"/>
        <w:rPr>
          <w:rFonts w:ascii="Arial" w:hAnsi="Arial" w:cs="Arial"/>
          <w:b/>
          <w:lang w:eastAsia="fr-FR" w:bidi="ml"/>
        </w:rPr>
      </w:pPr>
    </w:p>
    <w:p w14:paraId="4C90E1FB" w14:textId="6D3A2975" w:rsidR="00A924FA" w:rsidRDefault="00A924FA" w:rsidP="00EA4CE6">
      <w:pPr>
        <w:suppressAutoHyphens w:val="0"/>
        <w:rPr>
          <w:rFonts w:ascii="Arial" w:hAnsi="Arial" w:cs="Arial"/>
          <w:b/>
          <w:lang w:eastAsia="fr-FR" w:bidi="ml"/>
        </w:rPr>
      </w:pPr>
    </w:p>
    <w:p w14:paraId="6B554E16" w14:textId="42A18114" w:rsidR="00A924FA" w:rsidRDefault="00A924FA" w:rsidP="00EA4CE6">
      <w:pPr>
        <w:suppressAutoHyphens w:val="0"/>
        <w:rPr>
          <w:rFonts w:ascii="Arial" w:hAnsi="Arial" w:cs="Arial"/>
          <w:b/>
          <w:lang w:eastAsia="fr-FR" w:bidi="ml"/>
        </w:rPr>
      </w:pPr>
    </w:p>
    <w:p w14:paraId="48E1A313" w14:textId="1339DC55" w:rsidR="00A924FA" w:rsidRDefault="00A924FA" w:rsidP="00EA4CE6">
      <w:pPr>
        <w:suppressAutoHyphens w:val="0"/>
        <w:rPr>
          <w:rFonts w:ascii="Arial" w:hAnsi="Arial" w:cs="Arial"/>
          <w:b/>
          <w:lang w:eastAsia="fr-FR" w:bidi="ml"/>
        </w:rPr>
      </w:pPr>
    </w:p>
    <w:p w14:paraId="2DC666D9" w14:textId="2F644EA0" w:rsidR="00A924FA" w:rsidRDefault="00A924FA" w:rsidP="00EA4CE6">
      <w:pPr>
        <w:suppressAutoHyphens w:val="0"/>
        <w:rPr>
          <w:rFonts w:ascii="Arial" w:hAnsi="Arial" w:cs="Arial"/>
          <w:b/>
          <w:lang w:eastAsia="fr-FR" w:bidi="ml"/>
        </w:rPr>
      </w:pPr>
    </w:p>
    <w:p w14:paraId="36292804" w14:textId="63F0FDC3" w:rsidR="00A924FA" w:rsidRDefault="00A924FA" w:rsidP="00EA4CE6">
      <w:pPr>
        <w:suppressAutoHyphens w:val="0"/>
        <w:rPr>
          <w:rFonts w:ascii="Arial" w:hAnsi="Arial" w:cs="Arial"/>
          <w:b/>
          <w:lang w:eastAsia="fr-FR" w:bidi="ml"/>
        </w:rPr>
      </w:pPr>
    </w:p>
    <w:p w14:paraId="2F4419A7" w14:textId="6298E027" w:rsidR="00A924FA" w:rsidRDefault="00A924FA" w:rsidP="00EA4CE6">
      <w:pPr>
        <w:suppressAutoHyphens w:val="0"/>
        <w:rPr>
          <w:rFonts w:ascii="Arial" w:hAnsi="Arial" w:cs="Arial"/>
          <w:b/>
          <w:lang w:eastAsia="fr-FR" w:bidi="ml"/>
        </w:rPr>
      </w:pPr>
    </w:p>
    <w:p w14:paraId="1DDC12C2" w14:textId="77777777" w:rsidR="00A924FA" w:rsidRPr="00EA4CE6" w:rsidRDefault="00A924FA"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lastRenderedPageBreak/>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12E10738"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marches</w:t>
      </w:r>
      <w:r w:rsidR="00E94687">
        <w:rPr>
          <w:rFonts w:ascii="Arial" w:hAnsi="Arial" w:cs="Arial"/>
          <w:b/>
          <w:bCs/>
          <w:color w:val="FF0000"/>
        </w:rPr>
        <w:t>-</w:t>
      </w:r>
      <w:r w:rsidRPr="006E639A">
        <w:rPr>
          <w:rFonts w:ascii="Arial" w:hAnsi="Arial" w:cs="Arial"/>
          <w:b/>
          <w:bCs/>
          <w:color w:val="FF0000"/>
        </w:rPr>
        <w:t>publics</w:t>
      </w:r>
      <w:r w:rsidR="00E94687">
        <w:rPr>
          <w:rFonts w:ascii="Arial" w:hAnsi="Arial" w:cs="Arial"/>
          <w:b/>
          <w:bCs/>
          <w:color w:val="FF0000"/>
        </w:rPr>
        <w:t>.bfc</w:t>
      </w:r>
      <w:r w:rsidRPr="006E639A">
        <w:rPr>
          <w:rFonts w:ascii="Arial" w:hAnsi="Arial" w:cs="Arial"/>
          <w:b/>
          <w:bCs/>
          <w:color w:val="FF0000"/>
        </w:rPr>
        <w:t>@efs.sante.fr</w:t>
      </w: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284DA136" w:rsidR="009B1CD0" w:rsidRDefault="009B1CD0" w:rsidP="006F3DF9">
      <w:pPr>
        <w:pStyle w:val="Titre1"/>
        <w:tabs>
          <w:tab w:val="left" w:pos="567"/>
          <w:tab w:val="left" w:pos="851"/>
        </w:tabs>
        <w:ind w:left="0"/>
        <w:jc w:val="both"/>
        <w:rPr>
          <w:rFonts w:ascii="Arial" w:hAnsi="Arial" w:cs="Arial"/>
          <w:b w:val="0"/>
          <w:bCs/>
          <w:iCs/>
        </w:rPr>
      </w:pPr>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 xml:space="preserve">D1 -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452E5282" w14:textId="77777777" w:rsidR="007131C1" w:rsidRPr="007131C1" w:rsidRDefault="007131C1" w:rsidP="007131C1"/>
    <w:p w14:paraId="2719FB86" w14:textId="6898CD14" w:rsidR="007131C1" w:rsidRPr="00A13923" w:rsidRDefault="007131C1" w:rsidP="007131C1">
      <w:pPr>
        <w:jc w:val="center"/>
        <w:rPr>
          <w:rFonts w:ascii="Arial" w:hAnsi="Arial" w:cs="Arial"/>
          <w:b/>
          <w:bCs/>
        </w:rPr>
      </w:pPr>
      <w:r w:rsidRPr="00A13923">
        <w:rPr>
          <w:rFonts w:ascii="Arial" w:hAnsi="Arial" w:cs="Arial"/>
          <w:b/>
          <w:bCs/>
        </w:rPr>
        <w:t>Etablissement Français du Sang Bourgogne Franche Comté</w:t>
      </w:r>
      <w:r>
        <w:rPr>
          <w:rFonts w:ascii="Arial" w:hAnsi="Arial" w:cs="Arial"/>
          <w:b/>
          <w:bCs/>
        </w:rPr>
        <w:t xml:space="preserve"> (EFS BFC)</w:t>
      </w:r>
    </w:p>
    <w:p w14:paraId="2AD301CC" w14:textId="77777777" w:rsidR="007131C1" w:rsidRPr="00A13923" w:rsidRDefault="007131C1" w:rsidP="007131C1">
      <w:pPr>
        <w:jc w:val="center"/>
        <w:rPr>
          <w:rFonts w:ascii="Arial" w:hAnsi="Arial" w:cs="Arial"/>
          <w:b/>
          <w:bCs/>
        </w:rPr>
      </w:pPr>
      <w:r w:rsidRPr="00A13923">
        <w:rPr>
          <w:rFonts w:ascii="Arial" w:hAnsi="Arial" w:cs="Arial"/>
          <w:b/>
          <w:bCs/>
        </w:rPr>
        <w:t>8 rue du Dr JFX Girod</w:t>
      </w:r>
    </w:p>
    <w:p w14:paraId="7BF8B8D6" w14:textId="7FE56EF6" w:rsidR="007131C1" w:rsidRPr="004B4C73" w:rsidRDefault="007131C1" w:rsidP="007131C1">
      <w:pPr>
        <w:jc w:val="center"/>
        <w:rPr>
          <w:rFonts w:ascii="Arial" w:hAnsi="Arial" w:cs="Arial"/>
        </w:rPr>
      </w:pPr>
      <w:r w:rsidRPr="00A13923">
        <w:rPr>
          <w:rFonts w:ascii="Arial" w:hAnsi="Arial" w:cs="Arial"/>
          <w:b/>
          <w:bCs/>
        </w:rPr>
        <w:t xml:space="preserve">25020 </w:t>
      </w:r>
      <w:r>
        <w:rPr>
          <w:rFonts w:ascii="Arial" w:hAnsi="Arial" w:cs="Arial"/>
          <w:b/>
          <w:bCs/>
        </w:rPr>
        <w:t>BESANCON CEDEX</w:t>
      </w:r>
    </w:p>
    <w:p w14:paraId="6A34CB80" w14:textId="77777777" w:rsidR="00EA4CE6" w:rsidRDefault="00EA4CE6" w:rsidP="00EA4CE6">
      <w:pPr>
        <w:pStyle w:val="En-tte"/>
        <w:numPr>
          <w:ilvl w:val="0"/>
          <w:numId w:val="2"/>
        </w:numPr>
        <w:tabs>
          <w:tab w:val="clear" w:pos="4536"/>
          <w:tab w:val="clear" w:pos="9072"/>
        </w:tabs>
        <w:jc w:val="center"/>
        <w:rPr>
          <w:rFonts w:ascii="Arial" w:hAnsi="Arial" w:cs="Arial"/>
          <w:lang w:bidi="ml"/>
        </w:rPr>
      </w:pP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A" w14:textId="77777777" w:rsidR="009B1CD0" w:rsidRPr="00B86CA7" w:rsidRDefault="009B1CD0" w:rsidP="0083205E">
      <w:pPr>
        <w:tabs>
          <w:tab w:val="left" w:pos="851"/>
        </w:tabs>
        <w:jc w:val="both"/>
        <w:rPr>
          <w:rFonts w:ascii="Arial" w:hAnsi="Arial" w:cs="Arial"/>
        </w:rPr>
      </w:pPr>
    </w:p>
    <w:p w14:paraId="46252C2B" w14:textId="77777777" w:rsidR="007131C1" w:rsidRDefault="007131C1" w:rsidP="007131C1">
      <w:pPr>
        <w:suppressAutoHyphens w:val="0"/>
        <w:jc w:val="center"/>
        <w:rPr>
          <w:rFonts w:ascii="Arial" w:hAnsi="Arial" w:cs="Arial"/>
          <w:lang w:eastAsia="fr-FR" w:bidi="ml"/>
        </w:rPr>
      </w:pPr>
    </w:p>
    <w:p w14:paraId="2EA50D19" w14:textId="365A6D70" w:rsidR="007131C1" w:rsidRPr="00B742D9" w:rsidRDefault="007131C1" w:rsidP="007131C1">
      <w:pPr>
        <w:suppressAutoHyphens w:val="0"/>
        <w:jc w:val="center"/>
        <w:rPr>
          <w:rFonts w:ascii="Arial" w:hAnsi="Arial" w:cs="Arial"/>
          <w:lang w:eastAsia="fr-FR" w:bidi="ml"/>
        </w:rPr>
      </w:pPr>
      <w:r w:rsidRPr="00B742D9">
        <w:rPr>
          <w:rFonts w:ascii="Arial" w:hAnsi="Arial" w:cs="Arial"/>
          <w:lang w:eastAsia="fr-FR" w:bidi="ml"/>
        </w:rPr>
        <w:t>Madame la Directrice de l’Établissement de Bourgogne-Franche-Comté, Fanny DELETTRE</w:t>
      </w:r>
    </w:p>
    <w:p w14:paraId="6A34CB90" w14:textId="1B1C363B" w:rsidR="009B1CD0" w:rsidRDefault="009B1CD0" w:rsidP="009B45B9">
      <w:pPr>
        <w:tabs>
          <w:tab w:val="left" w:pos="851"/>
        </w:tabs>
        <w:jc w:val="both"/>
        <w:rPr>
          <w:rFonts w:ascii="Arial" w:hAnsi="Arial" w:cs="Arial"/>
        </w:rPr>
      </w:pPr>
    </w:p>
    <w:p w14:paraId="24592949" w14:textId="77777777" w:rsidR="007131C1" w:rsidRDefault="007131C1" w:rsidP="009B45B9">
      <w:pPr>
        <w:tabs>
          <w:tab w:val="left" w:pos="851"/>
        </w:tabs>
        <w:jc w:val="both"/>
        <w:rPr>
          <w:rFonts w:ascii="Arial" w:hAnsi="Arial" w:cs="Arial"/>
        </w:rPr>
      </w:pPr>
    </w:p>
    <w:p w14:paraId="6A34CB91" w14:textId="36849F54" w:rsidR="009B1CD0"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7D0A130F" w14:textId="0B91A3AC" w:rsidR="007131C1" w:rsidRDefault="007131C1" w:rsidP="009B45B9">
      <w:pPr>
        <w:tabs>
          <w:tab w:val="left" w:pos="851"/>
        </w:tabs>
        <w:jc w:val="both"/>
        <w:rPr>
          <w:rFonts w:ascii="Arial" w:hAnsi="Arial" w:cs="Arial"/>
          <w:b/>
          <w:i/>
          <w:sz w:val="18"/>
          <w:szCs w:val="18"/>
        </w:rPr>
      </w:pPr>
    </w:p>
    <w:p w14:paraId="6D40C244" w14:textId="77777777" w:rsidR="007131C1" w:rsidRPr="004D4DC6" w:rsidRDefault="007131C1" w:rsidP="009B45B9">
      <w:pPr>
        <w:tabs>
          <w:tab w:val="left" w:pos="851"/>
        </w:tabs>
        <w:jc w:val="both"/>
        <w:rPr>
          <w:rFonts w:ascii="Arial" w:hAnsi="Arial" w:cs="Arial"/>
          <w:b/>
          <w:i/>
          <w:sz w:val="18"/>
          <w:szCs w:val="18"/>
        </w:rPr>
      </w:pPr>
    </w:p>
    <w:p w14:paraId="3C2F0540" w14:textId="6869A12A" w:rsidR="007131C1" w:rsidRDefault="007131C1" w:rsidP="007131C1">
      <w:pPr>
        <w:suppressAutoHyphens w:val="0"/>
        <w:jc w:val="center"/>
        <w:rPr>
          <w:rFonts w:ascii="Arial" w:hAnsi="Arial" w:cs="Arial"/>
          <w:lang w:eastAsia="fr-FR" w:bidi="ml"/>
        </w:rPr>
      </w:pPr>
      <w:r w:rsidRPr="00B742D9">
        <w:rPr>
          <w:rFonts w:ascii="Arial" w:hAnsi="Arial" w:cs="Arial"/>
          <w:lang w:eastAsia="fr-FR" w:bidi="ml"/>
        </w:rPr>
        <w:t>Madame la Directrice de l’Établissement de Bourgogne-Franche-Comté, Fanny DELETTRE</w:t>
      </w:r>
    </w:p>
    <w:p w14:paraId="3758A8D7" w14:textId="77777777" w:rsidR="007131C1" w:rsidRPr="00B742D9" w:rsidRDefault="007131C1" w:rsidP="007131C1">
      <w:pPr>
        <w:suppressAutoHyphens w:val="0"/>
        <w:jc w:val="center"/>
        <w:rPr>
          <w:rFonts w:ascii="Arial" w:hAnsi="Arial" w:cs="Arial"/>
          <w:lang w:eastAsia="fr-FR" w:bidi="ml"/>
        </w:rPr>
      </w:pPr>
    </w:p>
    <w:p w14:paraId="6A34CB97" w14:textId="77777777" w:rsidR="001C40C0" w:rsidRDefault="001C40C0" w:rsidP="00EA4CE6">
      <w:pPr>
        <w:tabs>
          <w:tab w:val="left" w:pos="2679"/>
        </w:tabs>
        <w:jc w:val="both"/>
        <w:rPr>
          <w:rFonts w:ascii="Arial" w:hAnsi="Arial" w:cs="Arial"/>
        </w:rPr>
      </w:pPr>
    </w:p>
    <w:p w14:paraId="6A34CB98" w14:textId="5F521F1D" w:rsid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337C21F2" w14:textId="77777777" w:rsidR="007131C1" w:rsidRDefault="007131C1" w:rsidP="00A924FA">
      <w:pPr>
        <w:suppressAutoHyphens w:val="0"/>
        <w:rPr>
          <w:rFonts w:ascii="Arial" w:hAnsi="Arial" w:cs="Arial"/>
          <w:color w:val="0000FF"/>
          <w:lang w:eastAsia="fr-FR" w:bidi="ml"/>
        </w:rPr>
      </w:pPr>
    </w:p>
    <w:p w14:paraId="61B61A78" w14:textId="448C70F4" w:rsidR="007131C1" w:rsidRPr="00B742D9" w:rsidRDefault="007131C1" w:rsidP="00A924FA">
      <w:pPr>
        <w:suppressAutoHyphens w:val="0"/>
        <w:jc w:val="center"/>
        <w:rPr>
          <w:rFonts w:ascii="Arial" w:hAnsi="Arial" w:cs="Arial"/>
          <w:lang w:eastAsia="fr-FR" w:bidi="ml"/>
        </w:rPr>
      </w:pPr>
      <w:r w:rsidRPr="00B742D9">
        <w:rPr>
          <w:rFonts w:ascii="Arial" w:hAnsi="Arial" w:cs="Arial"/>
          <w:lang w:eastAsia="fr-FR" w:bidi="ml"/>
        </w:rPr>
        <w:t>Madame la Directrice de l’Établissement de Bourgogne-Franche-Comté, Fanny DELETTRE</w:t>
      </w:r>
    </w:p>
    <w:p w14:paraId="6A34CB9D" w14:textId="77777777" w:rsidR="00EA4CE6" w:rsidRPr="00EA4CE6" w:rsidRDefault="00EA4CE6" w:rsidP="00EA4CE6">
      <w:pPr>
        <w:tabs>
          <w:tab w:val="left" w:pos="426"/>
          <w:tab w:val="left" w:pos="851"/>
        </w:tabs>
        <w:suppressAutoHyphens w:val="0"/>
        <w:jc w:val="center"/>
        <w:rPr>
          <w:rFonts w:ascii="Arial" w:hAnsi="Arial" w:cs="Arial"/>
          <w:b/>
          <w:color w:val="0000FF"/>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7131C1">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BB" w14:textId="77777777" w:rsidTr="007131C1">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15" w:type="dxa"/>
              <w:left w:w="15" w:type="dxa"/>
              <w:bottom w:w="0" w:type="dxa"/>
              <w:right w:w="15" w:type="dxa"/>
            </w:tcMar>
            <w:vAlign w:val="center"/>
            <w:hideMark/>
          </w:tcPr>
          <w:p w14:paraId="6A34CBB5" w14:textId="77777777" w:rsidR="00E67E3B" w:rsidRPr="00FD3722" w:rsidRDefault="00E67E3B" w:rsidP="00EA4CE6">
            <w:pPr>
              <w:suppressAutoHyphens w:val="0"/>
              <w:ind w:left="130"/>
              <w:textAlignment w:val="center"/>
              <w:rPr>
                <w:rFonts w:ascii="Arial" w:hAnsi="Arial" w:cs="Arial"/>
                <w:lang w:eastAsia="fr-FR"/>
              </w:rPr>
            </w:pPr>
            <w:r w:rsidRPr="00FD3722">
              <w:rPr>
                <w:rFonts w:ascii="Arial" w:eastAsiaTheme="minorEastAsia" w:hAnsi="Arial" w:cs="Arial"/>
                <w:color w:val="000000" w:themeColor="dark1"/>
                <w:kern w:val="24"/>
                <w:lang w:eastAsia="fr-FR"/>
              </w:rPr>
              <w:t>Bourgogne - Franche Comté</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6"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 rue du Dr. Jean-François-Xavier Girod</w:t>
            </w:r>
          </w:p>
          <w:p w14:paraId="6A34CBB7"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BP 1937</w:t>
            </w:r>
          </w:p>
          <w:p w14:paraId="6A34CBB8"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25020 Besançon Cedex</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B9" w14:textId="77777777" w:rsidR="00E67E3B" w:rsidRPr="00FD3722" w:rsidRDefault="00173ECA" w:rsidP="00E67E3B">
            <w:pPr>
              <w:suppressAutoHyphens w:val="0"/>
              <w:jc w:val="center"/>
              <w:rPr>
                <w:rFonts w:ascii="Arial" w:hAnsi="Arial" w:cs="Arial"/>
                <w:color w:val="000000" w:themeColor="dark1"/>
                <w:kern w:val="24"/>
                <w:lang w:eastAsia="fr-FR"/>
              </w:rPr>
            </w:pPr>
            <w:r w:rsidRPr="00FD3722">
              <w:rPr>
                <w:rFonts w:ascii="Arial" w:hAnsi="Arial" w:cs="Arial"/>
                <w:color w:val="000000" w:themeColor="dark1"/>
                <w:kern w:val="24"/>
                <w:lang w:eastAsia="fr-FR"/>
              </w:rPr>
              <w:t>42882285200052</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B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03 81 61 56 15</w:t>
            </w:r>
          </w:p>
        </w:tc>
      </w:tr>
    </w:tbl>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A34CC1D" w14:textId="5DDE9B66" w:rsidR="00EA4CE6" w:rsidRPr="00EA4CE6" w:rsidRDefault="007131C1" w:rsidP="002D5141">
      <w:pPr>
        <w:tabs>
          <w:tab w:val="left" w:pos="426"/>
          <w:tab w:val="left" w:pos="851"/>
        </w:tabs>
        <w:suppressAutoHyphens w:val="0"/>
        <w:spacing w:after="120"/>
        <w:jc w:val="center"/>
        <w:rPr>
          <w:rFonts w:ascii="Arial" w:hAnsi="Arial" w:cs="Arial"/>
          <w:lang w:eastAsia="fr-FR" w:bidi="ml"/>
        </w:rPr>
      </w:pPr>
      <w:r w:rsidRPr="00A170DC">
        <w:rPr>
          <w:rFonts w:ascii="Arial" w:hAnsi="Arial" w:cs="Arial"/>
          <w:lang w:eastAsia="fr-FR" w:bidi="ml"/>
        </w:rPr>
        <w:t>Madame l’Agent comptable secondaire de l’établissement régional de l’Établissement Français du Sang</w:t>
      </w:r>
    </w:p>
    <w:p w14:paraId="6A34CC1E" w14:textId="77777777" w:rsidR="001C40C0" w:rsidRDefault="001C40C0" w:rsidP="007131C1">
      <w:pPr>
        <w:pStyle w:val="fcase2metab"/>
        <w:ind w:left="0" w:firstLine="0"/>
        <w:rPr>
          <w:rFonts w:ascii="Arial" w:hAnsi="Arial" w:cs="Arial"/>
        </w:rPr>
      </w:pPr>
    </w:p>
    <w:p w14:paraId="6A34CC1F" w14:textId="73B962F3" w:rsidR="00C07B12" w:rsidRDefault="00C07B12" w:rsidP="00C07B12">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 l’EFS</w:t>
      </w:r>
    </w:p>
    <w:p w14:paraId="6A34CC20" w14:textId="77777777" w:rsidR="0079785C" w:rsidRDefault="0079785C" w:rsidP="00EA4CE6">
      <w:pPr>
        <w:pStyle w:val="fcase2metab"/>
        <w:ind w:left="0" w:firstLine="0"/>
        <w:rPr>
          <w:rFonts w:ascii="Arial" w:hAnsi="Arial" w:cs="Arial"/>
        </w:rPr>
      </w:pP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E94687">
        <w:rPr>
          <w:rFonts w:ascii="Arial" w:hAnsi="Arial" w:cs="Arial"/>
          <w:lang w:eastAsia="fr-FR" w:bidi="ml"/>
        </w:rPr>
      </w:r>
      <w:r w:rsidR="00E94687">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E94687">
        <w:rPr>
          <w:rFonts w:ascii="Arial" w:hAnsi="Arial" w:cs="Arial"/>
          <w:lang w:eastAsia="fr-FR" w:bidi="ml"/>
        </w:rPr>
      </w:r>
      <w:r w:rsidR="00E94687">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en ce qui concerne les lots ci-après seulement : ……………………………………………..</w:t>
      </w:r>
    </w:p>
    <w:p w14:paraId="0685E448" w14:textId="1B2BFBB1" w:rsidR="00293BCF" w:rsidRDefault="00791F91" w:rsidP="007131C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163822E" w14:textId="6185E01F" w:rsidR="007131C1" w:rsidRDefault="007131C1" w:rsidP="007131C1">
      <w:pPr>
        <w:suppressAutoHyphens w:val="0"/>
        <w:spacing w:after="60"/>
        <w:ind w:left="567"/>
        <w:jc w:val="both"/>
        <w:rPr>
          <w:rFonts w:ascii="Arial" w:hAnsi="Arial" w:cs="Arial"/>
          <w:i/>
          <w:iCs/>
          <w:sz w:val="16"/>
          <w:szCs w:val="16"/>
          <w:lang w:eastAsia="fr-FR" w:bidi="ml"/>
        </w:rPr>
      </w:pPr>
    </w:p>
    <w:p w14:paraId="67F3F50E" w14:textId="77777777" w:rsidR="007131C1" w:rsidRPr="007131C1" w:rsidRDefault="007131C1" w:rsidP="007131C1">
      <w:pPr>
        <w:suppressAutoHyphens w:val="0"/>
        <w:spacing w:after="60"/>
        <w:ind w:left="567"/>
        <w:jc w:val="both"/>
        <w:rPr>
          <w:rFonts w:ascii="Arial" w:hAnsi="Arial" w:cs="Arial"/>
          <w:i/>
          <w:iCs/>
          <w:sz w:val="16"/>
          <w:szCs w:val="16"/>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2EB9E877" w14:textId="77777777" w:rsidR="007131C1" w:rsidRPr="00791F91" w:rsidRDefault="007131C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E94687">
        <w:rPr>
          <w:rFonts w:ascii="Arial" w:hAnsi="Arial" w:cs="Arial"/>
          <w:lang w:eastAsia="fr-FR" w:bidi="ml"/>
        </w:rPr>
      </w:r>
      <w:r w:rsidR="00E94687">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E94687">
        <w:rPr>
          <w:rFonts w:ascii="Arial" w:hAnsi="Arial" w:cs="Arial"/>
          <w:lang w:eastAsia="fr-FR" w:bidi="ml"/>
        </w:rPr>
      </w:r>
      <w:r w:rsidR="00E94687">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E94687">
        <w:rPr>
          <w:rFonts w:ascii="Arial" w:hAnsi="Arial" w:cs="Arial"/>
          <w:lang w:eastAsia="fr-FR" w:bidi="ml"/>
        </w:rPr>
      </w:r>
      <w:r w:rsidR="00E94687">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E94687">
        <w:rPr>
          <w:rFonts w:ascii="Arial" w:hAnsi="Arial" w:cs="Arial"/>
          <w:lang w:eastAsia="fr-FR" w:bidi="ml"/>
        </w:rPr>
      </w:r>
      <w:r w:rsidR="00E94687">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4" w14:textId="5A54E36E" w:rsidR="00791F91" w:rsidRDefault="00791F91" w:rsidP="00791F91">
      <w:pPr>
        <w:suppressAutoHyphens w:val="0"/>
        <w:rPr>
          <w:rFonts w:ascii="Arial" w:hAnsi="Arial" w:cs="Arial"/>
          <w:lang w:eastAsia="fr-FR" w:bidi="ml"/>
        </w:rPr>
      </w:pPr>
    </w:p>
    <w:p w14:paraId="05A5D01A" w14:textId="77777777" w:rsidR="007131C1" w:rsidRDefault="007131C1" w:rsidP="00791F91">
      <w:pPr>
        <w:suppressAutoHyphens w:val="0"/>
        <w:rPr>
          <w:rFonts w:ascii="Arial" w:hAnsi="Arial" w:cs="Arial"/>
          <w:lang w:eastAsia="fr-FR" w:bidi="ml"/>
        </w:rPr>
      </w:pPr>
    </w:p>
    <w:p w14:paraId="6A34CC3D" w14:textId="1242C808" w:rsidR="00791F91" w:rsidRDefault="00791F91" w:rsidP="00791F91">
      <w:pPr>
        <w:suppressAutoHyphens w:val="0"/>
        <w:rPr>
          <w:rFonts w:ascii="Arial" w:hAnsi="Arial" w:cs="Arial"/>
          <w:lang w:eastAsia="fr-FR" w:bidi="ml"/>
        </w:rPr>
      </w:pPr>
    </w:p>
    <w:p w14:paraId="27008757" w14:textId="77777777" w:rsidR="007131C1" w:rsidRPr="00791F91" w:rsidRDefault="007131C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747F2C86" w14:textId="77777777" w:rsidR="007131C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r>
    </w:p>
    <w:p w14:paraId="0C2A9AC0" w14:textId="77777777" w:rsidR="007131C1" w:rsidRDefault="007131C1" w:rsidP="007131C1">
      <w:pPr>
        <w:tabs>
          <w:tab w:val="left" w:pos="5245"/>
          <w:tab w:val="left" w:pos="7371"/>
          <w:tab w:val="left" w:pos="7655"/>
        </w:tabs>
        <w:suppressAutoHyphens w:val="0"/>
        <w:jc w:val="right"/>
        <w:rPr>
          <w:rFonts w:ascii="Arial" w:hAnsi="Arial" w:cs="Arial"/>
          <w:lang w:eastAsia="fr-FR" w:bidi="ml"/>
        </w:rPr>
      </w:pPr>
    </w:p>
    <w:p w14:paraId="6A34CC3F" w14:textId="4DDC014C" w:rsidR="00791F91" w:rsidRPr="00791F91" w:rsidRDefault="00791F91" w:rsidP="007131C1">
      <w:pPr>
        <w:tabs>
          <w:tab w:val="left" w:pos="5245"/>
          <w:tab w:val="left" w:pos="7371"/>
          <w:tab w:val="left" w:pos="7655"/>
        </w:tabs>
        <w:suppressAutoHyphens w:val="0"/>
        <w:jc w:val="right"/>
        <w:rPr>
          <w:rFonts w:ascii="Arial" w:hAnsi="Arial" w:cs="Arial"/>
          <w:lang w:eastAsia="fr-FR" w:bidi="ml"/>
        </w:rPr>
      </w:pPr>
      <w:r w:rsidRPr="00791F91">
        <w:rPr>
          <w:rFonts w:ascii="Arial" w:hAnsi="Arial" w:cs="Arial"/>
          <w:lang w:eastAsia="fr-FR" w:bidi="ml"/>
        </w:rPr>
        <w:t>A : …………………… ,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597F7EEE" w:rsidR="00791F91" w:rsidRDefault="00791F91" w:rsidP="00791F91">
      <w:pPr>
        <w:suppressAutoHyphens w:val="0"/>
        <w:rPr>
          <w:lang w:eastAsia="fr-FR" w:bidi="ml"/>
        </w:rPr>
      </w:pPr>
    </w:p>
    <w:p w14:paraId="0B355FBC" w14:textId="77777777" w:rsidR="007131C1" w:rsidRPr="00791F91" w:rsidRDefault="007131C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C" w14:textId="19A658A9" w:rsidR="00791F91" w:rsidRPr="007131C1" w:rsidRDefault="00791F91" w:rsidP="007131C1">
      <w:pPr>
        <w:suppressAutoHyphens w:val="0"/>
        <w:rPr>
          <w:lang w:eastAsia="fr-FR" w:bidi="ml"/>
        </w:rPr>
      </w:pPr>
      <w:r w:rsidRPr="00791F91">
        <w:rPr>
          <w:lang w:eastAsia="fr-FR" w:bidi="ml"/>
        </w:rPr>
        <w:br w:type="page"/>
      </w: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53DC667F" w:rsidR="001A3AC9" w:rsidRPr="00B771BF" w:rsidRDefault="00B771BF" w:rsidP="00B05C4B">
          <w:pPr>
            <w:jc w:val="center"/>
            <w:rPr>
              <w:rFonts w:ascii="Arial" w:hAnsi="Arial" w:cs="Arial"/>
              <w:b/>
            </w:rPr>
          </w:pPr>
          <w:r w:rsidRPr="00B771BF">
            <w:rPr>
              <w:rFonts w:ascii="Arial" w:hAnsi="Arial" w:cs="Arial"/>
              <w:b/>
              <w:bCs/>
            </w:rPr>
            <w:t>2026EFS-BFCT659</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C7A551C"/>
    <w:multiLevelType w:val="hybridMultilevel"/>
    <w:tmpl w:val="AE8254BA"/>
    <w:lvl w:ilvl="0" w:tplc="71C0700A">
      <w:numFmt w:val="bullet"/>
      <w:lvlText w:val="-"/>
      <w:lvlJc w:val="left"/>
      <w:pPr>
        <w:ind w:left="720" w:hanging="360"/>
      </w:pPr>
      <w:rPr>
        <w:rFonts w:ascii="Times New Roman" w:eastAsia="Times New Roman" w:hAnsi="Times New Roman"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80E49FF"/>
    <w:multiLevelType w:val="multilevel"/>
    <w:tmpl w:val="F1222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297C37"/>
    <w:multiLevelType w:val="hybridMultilevel"/>
    <w:tmpl w:val="9028D004"/>
    <w:lvl w:ilvl="0" w:tplc="F9829A9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78F6C41"/>
    <w:multiLevelType w:val="hybridMultilevel"/>
    <w:tmpl w:val="FC500FCE"/>
    <w:lvl w:ilvl="0" w:tplc="C606710A">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10"/>
  </w:num>
  <w:num w:numId="6">
    <w:abstractNumId w:val="12"/>
  </w:num>
  <w:num w:numId="7">
    <w:abstractNumId w:val="3"/>
  </w:num>
  <w:num w:numId="8">
    <w:abstractNumId w:val="5"/>
  </w:num>
  <w:num w:numId="9">
    <w:abstractNumId w:val="7"/>
  </w:num>
  <w:num w:numId="10">
    <w:abstractNumId w:val="0"/>
  </w:num>
  <w:num w:numId="11">
    <w:abstractNumId w:val="8"/>
  </w:num>
  <w:num w:numId="12">
    <w:abstractNumId w:val="11"/>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E0020"/>
    <w:rsid w:val="000E4969"/>
    <w:rsid w:val="000F348D"/>
    <w:rsid w:val="00140694"/>
    <w:rsid w:val="00150637"/>
    <w:rsid w:val="00151DBB"/>
    <w:rsid w:val="00166B56"/>
    <w:rsid w:val="00173ECA"/>
    <w:rsid w:val="001940F8"/>
    <w:rsid w:val="001A3AC9"/>
    <w:rsid w:val="001A5CEB"/>
    <w:rsid w:val="001A6626"/>
    <w:rsid w:val="001B0613"/>
    <w:rsid w:val="001C40C0"/>
    <w:rsid w:val="001C733C"/>
    <w:rsid w:val="001C7796"/>
    <w:rsid w:val="001D63A1"/>
    <w:rsid w:val="001D6EBF"/>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D5141"/>
    <w:rsid w:val="002F52DD"/>
    <w:rsid w:val="003261C6"/>
    <w:rsid w:val="00332B12"/>
    <w:rsid w:val="00333B9F"/>
    <w:rsid w:val="00354C04"/>
    <w:rsid w:val="00385E76"/>
    <w:rsid w:val="003C1430"/>
    <w:rsid w:val="003D5BA9"/>
    <w:rsid w:val="003E2ABC"/>
    <w:rsid w:val="003E63B0"/>
    <w:rsid w:val="00400B22"/>
    <w:rsid w:val="004055D2"/>
    <w:rsid w:val="004176BF"/>
    <w:rsid w:val="0042741A"/>
    <w:rsid w:val="00427AE1"/>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14694"/>
    <w:rsid w:val="0062325C"/>
    <w:rsid w:val="0064560F"/>
    <w:rsid w:val="00660727"/>
    <w:rsid w:val="00661A97"/>
    <w:rsid w:val="00674478"/>
    <w:rsid w:val="00692FEC"/>
    <w:rsid w:val="006C4338"/>
    <w:rsid w:val="006F3DF9"/>
    <w:rsid w:val="00705159"/>
    <w:rsid w:val="007060E5"/>
    <w:rsid w:val="00710FD6"/>
    <w:rsid w:val="007131C1"/>
    <w:rsid w:val="00757151"/>
    <w:rsid w:val="007909E0"/>
    <w:rsid w:val="00791F91"/>
    <w:rsid w:val="0079785C"/>
    <w:rsid w:val="007A2989"/>
    <w:rsid w:val="007C0BF5"/>
    <w:rsid w:val="007D7A65"/>
    <w:rsid w:val="007F68A6"/>
    <w:rsid w:val="0081250A"/>
    <w:rsid w:val="00825C6A"/>
    <w:rsid w:val="0083205E"/>
    <w:rsid w:val="00844DAA"/>
    <w:rsid w:val="008A7D6D"/>
    <w:rsid w:val="008C04ED"/>
    <w:rsid w:val="008D2C3C"/>
    <w:rsid w:val="008D3A70"/>
    <w:rsid w:val="00906A88"/>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24FA"/>
    <w:rsid w:val="00A9775B"/>
    <w:rsid w:val="00AA05C7"/>
    <w:rsid w:val="00AE1C9C"/>
    <w:rsid w:val="00AE7831"/>
    <w:rsid w:val="00B054DA"/>
    <w:rsid w:val="00B05C4B"/>
    <w:rsid w:val="00B141CA"/>
    <w:rsid w:val="00B347AE"/>
    <w:rsid w:val="00B3719A"/>
    <w:rsid w:val="00B4145F"/>
    <w:rsid w:val="00B771BF"/>
    <w:rsid w:val="00B86CA7"/>
    <w:rsid w:val="00B87564"/>
    <w:rsid w:val="00BA1568"/>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A1602"/>
    <w:rsid w:val="00DA4F40"/>
    <w:rsid w:val="00DB7F85"/>
    <w:rsid w:val="00DC1F0C"/>
    <w:rsid w:val="00E1240E"/>
    <w:rsid w:val="00E32A79"/>
    <w:rsid w:val="00E40967"/>
    <w:rsid w:val="00E47798"/>
    <w:rsid w:val="00E64C37"/>
    <w:rsid w:val="00E67E3B"/>
    <w:rsid w:val="00E76284"/>
    <w:rsid w:val="00E94687"/>
    <w:rsid w:val="00EA4CE6"/>
    <w:rsid w:val="00EC46B8"/>
    <w:rsid w:val="00EC4741"/>
    <w:rsid w:val="00EC4A56"/>
    <w:rsid w:val="00F070E7"/>
    <w:rsid w:val="00F102F2"/>
    <w:rsid w:val="00F124AA"/>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 w:id="1511216836">
      <w:bodyDiv w:val="1"/>
      <w:marLeft w:val="0"/>
      <w:marRight w:val="0"/>
      <w:marTop w:val="0"/>
      <w:marBottom w:val="0"/>
      <w:divBdr>
        <w:top w:val="none" w:sz="0" w:space="0" w:color="auto"/>
        <w:left w:val="none" w:sz="0" w:space="0" w:color="auto"/>
        <w:bottom w:val="none" w:sz="0" w:space="0" w:color="auto"/>
        <w:right w:val="none" w:sz="0" w:space="0" w:color="auto"/>
      </w:divBdr>
    </w:div>
    <w:div w:id="194264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3.xml><?xml version="1.0" encoding="utf-8"?>
<ds:datastoreItem xmlns:ds="http://schemas.openxmlformats.org/officeDocument/2006/customXml" ds:itemID="{983121A2-4891-49C4-A24E-0B9C4F6BF1D0}">
  <ds:schemaRefs>
    <ds:schemaRef ds:uri="http://schemas.microsoft.com/office/2006/metadata/properties"/>
    <ds:schemaRef ds:uri="8cabc909-925b-4993-810a-c39a03b082db"/>
    <ds:schemaRef ds:uri="http://schemas.microsoft.com/office/infopath/2007/PartnerControls"/>
    <ds:schemaRef ds:uri="http://schemas.microsoft.com/office/2006/documentManagement/types"/>
    <ds:schemaRef ds:uri="http://www.w3.org/XML/1998/namespace"/>
    <ds:schemaRef ds:uri="3db10a5d-558e-4c80-b55c-f43536d34388"/>
    <ds:schemaRef ds:uri="http://schemas.openxmlformats.org/package/2006/metadata/core-properties"/>
    <ds:schemaRef ds:uri="http://schemas.microsoft.com/sharepoint/v3"/>
    <ds:schemaRef ds:uri="http://purl.org/dc/terms/"/>
    <ds:schemaRef ds:uri="http://purl.org/dc/elements/1.1/"/>
    <ds:schemaRef ds:uri="http://purl.org/dc/dcmitype/"/>
  </ds:schemaRefs>
</ds:datastoreItem>
</file>

<file path=customXml/itemProps4.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5.xml><?xml version="1.0" encoding="utf-8"?>
<ds:datastoreItem xmlns:ds="http://schemas.openxmlformats.org/officeDocument/2006/customXml" ds:itemID="{439B2495-CBC4-400B-9611-AC05B9F3B4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Template>
  <TotalTime>136</TotalTime>
  <Pages>8</Pages>
  <Words>1760</Words>
  <Characters>9684</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DUVIVIER Sylvie</cp:lastModifiedBy>
  <cp:revision>24</cp:revision>
  <cp:lastPrinted>2016-04-08T14:31:00Z</cp:lastPrinted>
  <dcterms:created xsi:type="dcterms:W3CDTF">2019-09-30T12:19:00Z</dcterms:created>
  <dcterms:modified xsi:type="dcterms:W3CDTF">2026-06-10T13:31:00Z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